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A0ECB" w:rsidRPr="003326CE" w:rsidRDefault="001A3C16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  <w:r>
        <w:t xml:space="preserve"> </w:t>
      </w:r>
      <w:r w:rsidR="008A0ECB" w:rsidRPr="003326CE">
        <w:rPr>
          <w:b/>
          <w:caps/>
          <w:sz w:val="28"/>
          <w:szCs w:val="28"/>
          <w:lang w:eastAsia="ru-RU"/>
        </w:rPr>
        <w:t xml:space="preserve">мИНИСТЕРСТВО образования нОВОСИБИРСКОЙ ОБЛАСТИ </w:t>
      </w:r>
    </w:p>
    <w:p w:rsidR="008A0ECB" w:rsidRPr="003326CE" w:rsidRDefault="008A0ECB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caps/>
          <w:sz w:val="32"/>
          <w:szCs w:val="32"/>
          <w:lang w:eastAsia="ru-RU"/>
        </w:rPr>
      </w:pPr>
      <w:r w:rsidRPr="003326CE">
        <w:rPr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8A0ECB" w:rsidRPr="003326CE" w:rsidRDefault="008A0ECB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3326CE">
        <w:rPr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suppressAutoHyphens w:val="0"/>
        <w:rPr>
          <w:sz w:val="24"/>
          <w:szCs w:val="24"/>
          <w:lang w:eastAsia="ru-RU"/>
        </w:rPr>
      </w:pPr>
      <w:r w:rsidRPr="003326CE">
        <w:rPr>
          <w:noProof/>
          <w:sz w:val="24"/>
          <w:szCs w:val="24"/>
          <w:lang w:eastAsia="ru-RU"/>
        </w:rPr>
        <w:t xml:space="preserve"> </w:t>
      </w:r>
      <w:r w:rsidRPr="003326CE">
        <w:rPr>
          <w:sz w:val="24"/>
          <w:szCs w:val="24"/>
          <w:lang w:eastAsia="ru-RU"/>
        </w:rPr>
        <w:t xml:space="preserve">Согласовано:                                                                  </w:t>
      </w:r>
      <w:r w:rsidRPr="003326CE">
        <w:rPr>
          <w:sz w:val="24"/>
          <w:szCs w:val="24"/>
        </w:rPr>
        <w:t>УТВЕРЖДАЮ:___________________</w:t>
      </w:r>
      <w:r w:rsidRPr="003326CE">
        <w:rPr>
          <w:sz w:val="24"/>
          <w:szCs w:val="24"/>
          <w:lang w:eastAsia="ru-RU"/>
        </w:rPr>
        <w:t xml:space="preserve">         на заседании МК                                                            </w:t>
      </w:r>
      <w:r w:rsidRPr="003326CE">
        <w:rPr>
          <w:noProof/>
          <w:sz w:val="24"/>
          <w:szCs w:val="24"/>
          <w:lang w:eastAsia="ru-RU"/>
        </w:rPr>
        <w:t>Д</w:t>
      </w:r>
      <w:r w:rsidRPr="003326CE">
        <w:rPr>
          <w:sz w:val="24"/>
          <w:szCs w:val="24"/>
          <w:lang w:eastAsia="ru-RU"/>
        </w:rPr>
        <w:t xml:space="preserve">иректор ГБПОУ </w:t>
      </w:r>
      <w:r w:rsidRPr="003326CE">
        <w:rPr>
          <w:sz w:val="24"/>
          <w:szCs w:val="24"/>
        </w:rPr>
        <w:t>НСО  «Венгеровский</w:t>
      </w:r>
    </w:p>
    <w:p w:rsidR="008A0ECB" w:rsidRPr="003326CE" w:rsidRDefault="008A0ECB" w:rsidP="008A0ECB">
      <w:pPr>
        <w:suppressAutoHyphens w:val="0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 xml:space="preserve">Протокол №  _____                                                        </w:t>
      </w:r>
      <w:r w:rsidRPr="003326CE">
        <w:rPr>
          <w:sz w:val="24"/>
          <w:szCs w:val="24"/>
        </w:rPr>
        <w:t>центр профессионального обучения»</w:t>
      </w:r>
      <w:r w:rsidRPr="003326CE">
        <w:rPr>
          <w:sz w:val="24"/>
          <w:szCs w:val="24"/>
          <w:lang w:eastAsia="ru-RU"/>
        </w:rPr>
        <w:t xml:space="preserve">                                        </w:t>
      </w:r>
    </w:p>
    <w:p w:rsidR="008A0ECB" w:rsidRPr="003326CE" w:rsidRDefault="008A0ECB" w:rsidP="008A0ECB">
      <w:pPr>
        <w:suppressAutoHyphens w:val="0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 xml:space="preserve"> «___»______________2023 г.                                       В.П. Вишняков                                                                          </w:t>
      </w:r>
    </w:p>
    <w:p w:rsidR="008A0ECB" w:rsidRPr="003326CE" w:rsidRDefault="008A0ECB" w:rsidP="008A0ECB">
      <w:pPr>
        <w:suppressAutoHyphens w:val="0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 xml:space="preserve">Председатель МК                                                           </w:t>
      </w:r>
      <w:r w:rsidRPr="003326CE">
        <w:rPr>
          <w:noProof/>
          <w:sz w:val="24"/>
          <w:szCs w:val="24"/>
        </w:rPr>
        <w:t xml:space="preserve">«____» </w:t>
      </w:r>
      <w:r w:rsidRPr="003326CE">
        <w:rPr>
          <w:noProof/>
          <w:sz w:val="24"/>
          <w:szCs w:val="24"/>
          <w:u w:val="single"/>
        </w:rPr>
        <w:t>___________</w:t>
      </w:r>
      <w:r w:rsidRPr="003326CE">
        <w:rPr>
          <w:noProof/>
          <w:sz w:val="24"/>
          <w:szCs w:val="24"/>
        </w:rPr>
        <w:t xml:space="preserve"> 2023 г.</w:t>
      </w:r>
      <w:r w:rsidRPr="003326CE">
        <w:rPr>
          <w:sz w:val="24"/>
          <w:szCs w:val="24"/>
        </w:rPr>
        <w:t xml:space="preserve">   </w:t>
      </w:r>
      <w:r w:rsidRPr="003326CE">
        <w:rPr>
          <w:sz w:val="24"/>
          <w:szCs w:val="24"/>
          <w:lang w:eastAsia="ru-RU"/>
        </w:rPr>
        <w:t xml:space="preserve">                                     </w:t>
      </w:r>
    </w:p>
    <w:p w:rsidR="008A0ECB" w:rsidRPr="003326CE" w:rsidRDefault="008A0ECB" w:rsidP="008A0ECB">
      <w:pPr>
        <w:suppressAutoHyphens w:val="0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 xml:space="preserve">________________/ М.Ю. Герасимов /               </w:t>
      </w:r>
      <w:r w:rsidRPr="003326CE">
        <w:rPr>
          <w:rFonts w:eastAsia="Calibri"/>
          <w:noProof/>
          <w:sz w:val="24"/>
          <w:szCs w:val="24"/>
          <w:lang w:eastAsia="ru-RU"/>
        </w:rPr>
        <w:t xml:space="preserve">    </w:t>
      </w:r>
      <w:r w:rsidRPr="003326CE">
        <w:rPr>
          <w:sz w:val="24"/>
          <w:szCs w:val="24"/>
          <w:lang w:eastAsia="ru-RU"/>
        </w:rPr>
        <w:t xml:space="preserve">                                                                 </w:t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200" w:line="276" w:lineRule="auto"/>
        <w:jc w:val="center"/>
        <w:rPr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3326CE">
        <w:rPr>
          <w:b/>
          <w:caps/>
          <w:sz w:val="28"/>
          <w:szCs w:val="28"/>
          <w:lang w:eastAsia="ru-RU"/>
        </w:rPr>
        <w:t>РАБОЧАЯ ПРОГРАММа УЧЕБНОго предмета</w:t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eastAsia="ru-RU"/>
        </w:rPr>
      </w:pPr>
    </w:p>
    <w:p w:rsidR="008A0ECB" w:rsidRPr="003326CE" w:rsidRDefault="008A0ECB" w:rsidP="008A0ECB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993" w:hanging="993"/>
        <w:jc w:val="center"/>
        <w:rPr>
          <w:b/>
          <w:sz w:val="24"/>
          <w:szCs w:val="24"/>
          <w:lang w:eastAsia="ru-RU"/>
        </w:rPr>
      </w:pPr>
      <w:r w:rsidRPr="003326CE">
        <w:rPr>
          <w:b/>
          <w:sz w:val="36"/>
          <w:szCs w:val="36"/>
          <w:lang w:eastAsia="ru-RU"/>
        </w:rPr>
        <w:t>Математика (включая курсы: «алгебра и начала математического анализа», «Геометрия», «Вероятность и статистика»)</w:t>
      </w:r>
    </w:p>
    <w:p w:rsidR="008A0ECB" w:rsidRPr="003326CE" w:rsidRDefault="008A0ECB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00" w:line="360" w:lineRule="auto"/>
        <w:ind w:right="-185" w:firstLine="720"/>
        <w:rPr>
          <w:rFonts w:ascii="Calibri" w:hAnsi="Calibri"/>
          <w:sz w:val="28"/>
          <w:szCs w:val="28"/>
          <w:lang w:eastAsia="ru-RU"/>
        </w:rPr>
      </w:pPr>
      <w:r w:rsidRPr="003326CE">
        <w:rPr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8A0ECB" w:rsidRPr="003326CE" w:rsidRDefault="008A0ECB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  <w:r w:rsidRPr="003326CE">
        <w:rPr>
          <w:bCs/>
          <w:sz w:val="28"/>
          <w:szCs w:val="28"/>
          <w:lang w:eastAsia="ru-RU"/>
        </w:rPr>
        <w:t>35.01.27</w:t>
      </w:r>
      <w:r w:rsidRPr="003326CE">
        <w:rPr>
          <w:sz w:val="28"/>
          <w:szCs w:val="28"/>
          <w:lang w:eastAsia="ru-RU"/>
        </w:rPr>
        <w:t xml:space="preserve"> </w:t>
      </w:r>
      <w:r w:rsidRPr="003326CE">
        <w:rPr>
          <w:bCs/>
          <w:sz w:val="28"/>
          <w:szCs w:val="28"/>
          <w:lang w:eastAsia="ru-RU"/>
        </w:rPr>
        <w:t>«Мастер сельскохозяйственного производства»</w:t>
      </w:r>
    </w:p>
    <w:p w:rsidR="008A0ECB" w:rsidRPr="003326CE" w:rsidRDefault="008A0ECB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3326CE">
        <w:rPr>
          <w:sz w:val="28"/>
          <w:szCs w:val="28"/>
          <w:lang w:eastAsia="ru-RU"/>
        </w:rPr>
        <w:t>срок обучения 1год 10месяцев</w:t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ab/>
      </w:r>
      <w:r w:rsidRPr="003326CE">
        <w:rPr>
          <w:sz w:val="24"/>
          <w:szCs w:val="24"/>
          <w:lang w:eastAsia="ru-RU"/>
        </w:rPr>
        <w:tab/>
      </w:r>
      <w:r w:rsidRPr="003326CE">
        <w:rPr>
          <w:sz w:val="24"/>
          <w:szCs w:val="24"/>
          <w:lang w:eastAsia="ru-RU"/>
        </w:rPr>
        <w:tab/>
      </w:r>
      <w:r w:rsidRPr="003326CE">
        <w:rPr>
          <w:sz w:val="24"/>
          <w:szCs w:val="24"/>
          <w:lang w:eastAsia="ru-RU"/>
        </w:rPr>
        <w:tab/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708"/>
          <w:tab w:val="left" w:pos="141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ab/>
      </w:r>
      <w:r w:rsidRPr="003326CE">
        <w:rPr>
          <w:sz w:val="24"/>
          <w:szCs w:val="24"/>
          <w:lang w:eastAsia="ru-RU"/>
        </w:rPr>
        <w:tab/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 xml:space="preserve">Зам. директора по учебно-производственной работе _____________/ О.В. </w:t>
      </w:r>
      <w:proofErr w:type="spellStart"/>
      <w:r w:rsidRPr="003326CE">
        <w:rPr>
          <w:sz w:val="24"/>
          <w:szCs w:val="24"/>
          <w:lang w:eastAsia="ru-RU"/>
        </w:rPr>
        <w:t>Щербицкая</w:t>
      </w:r>
      <w:proofErr w:type="spellEnd"/>
      <w:r w:rsidRPr="003326CE">
        <w:rPr>
          <w:sz w:val="24"/>
          <w:szCs w:val="24"/>
          <w:lang w:eastAsia="ru-RU"/>
        </w:rPr>
        <w:t xml:space="preserve"> /</w:t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3326CE">
        <w:rPr>
          <w:sz w:val="24"/>
          <w:szCs w:val="24"/>
          <w:lang w:eastAsia="ru-RU"/>
        </w:rPr>
        <w:tab/>
      </w:r>
      <w:r w:rsidRPr="003326CE">
        <w:rPr>
          <w:sz w:val="24"/>
          <w:szCs w:val="24"/>
          <w:lang w:eastAsia="ru-RU"/>
        </w:rPr>
        <w:tab/>
      </w:r>
    </w:p>
    <w:p w:rsidR="008A0ECB" w:rsidRPr="003326CE" w:rsidRDefault="008A0ECB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3326CE">
        <w:rPr>
          <w:b/>
          <w:bCs/>
          <w:sz w:val="28"/>
          <w:szCs w:val="28"/>
          <w:lang w:eastAsia="ru-RU"/>
        </w:rPr>
        <w:t>с. Венгерово, 2023 год</w:t>
      </w:r>
    </w:p>
    <w:p w:rsidR="008A0ECB" w:rsidRPr="003326CE" w:rsidRDefault="008A0ECB" w:rsidP="008A0ECB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4450C5" w:rsidRDefault="00DD3047" w:rsidP="008A0E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</w:pPr>
      <w:r>
        <w:t xml:space="preserve"> </w:t>
      </w:r>
    </w:p>
    <w:p w:rsidR="00DD3047" w:rsidRDefault="00CF7B40" w:rsidP="00C07882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Программа учебного</w:t>
      </w:r>
      <w:r w:rsidR="00DD3047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 w:rsidR="00DD3047">
        <w:rPr>
          <w:sz w:val="28"/>
          <w:szCs w:val="28"/>
        </w:rPr>
        <w:t xml:space="preserve"> разработана на основе Федеральных государственных образовательных стандартов (далее – ФГОС) по профессиям среднего профессионального образования (далее СПО) и «Рекомендациями по реализации образовательной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 программы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 среднего (полного) общего образования в образовательных учреждениях среднего профессионального 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</w:t>
      </w:r>
      <w:proofErr w:type="spellStart"/>
      <w:r w:rsidR="00DD3047">
        <w:rPr>
          <w:sz w:val="28"/>
          <w:szCs w:val="28"/>
        </w:rPr>
        <w:t>Минобрнауки</w:t>
      </w:r>
      <w:proofErr w:type="spellEnd"/>
      <w:r w:rsidR="008A0ECB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>России от 29.05.2007</w:t>
      </w:r>
      <w:proofErr w:type="gramEnd"/>
      <w:r w:rsidR="00DD3047">
        <w:rPr>
          <w:sz w:val="28"/>
          <w:szCs w:val="28"/>
        </w:rPr>
        <w:t xml:space="preserve"> </w:t>
      </w:r>
      <w:proofErr w:type="gramStart"/>
      <w:r w:rsidR="00DD3047">
        <w:rPr>
          <w:sz w:val="28"/>
          <w:szCs w:val="28"/>
        </w:rPr>
        <w:t xml:space="preserve">г. № 03-1180) с учетом профиля 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получаемого  профессионального образования 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>и примерной</w:t>
      </w:r>
      <w:r w:rsidR="00C07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программы учебного</w:t>
      </w:r>
      <w:r w:rsidR="00DD3047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 w:rsidR="00DD3047">
        <w:rPr>
          <w:sz w:val="28"/>
          <w:szCs w:val="28"/>
        </w:rPr>
        <w:t xml:space="preserve"> </w:t>
      </w:r>
      <w:r w:rsidR="000F2183">
        <w:rPr>
          <w:sz w:val="28"/>
          <w:szCs w:val="28"/>
        </w:rPr>
        <w:t>«Математика: алгебра и начала математического анализа, геометрия»</w:t>
      </w:r>
      <w:r w:rsidR="00DD3047">
        <w:rPr>
          <w:sz w:val="28"/>
          <w:szCs w:val="28"/>
        </w:rPr>
        <w:t>, предназначенной для изучения в учреждениях среднего профессионального образования, реализующих образовательную программу среднего (полного) общего образования, и одобренной ФГУ «Федеральный институт развития образования» 10.04.2008 г. и утвержденной Департаментом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 государственной политики и нормативно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>-</w:t>
      </w:r>
      <w:r w:rsidR="00C07882">
        <w:rPr>
          <w:sz w:val="28"/>
          <w:szCs w:val="28"/>
        </w:rPr>
        <w:t xml:space="preserve"> </w:t>
      </w:r>
      <w:proofErr w:type="spellStart"/>
      <w:r w:rsidR="00DD3047">
        <w:rPr>
          <w:sz w:val="28"/>
          <w:szCs w:val="28"/>
        </w:rPr>
        <w:t>прававого</w:t>
      </w:r>
      <w:proofErr w:type="spellEnd"/>
      <w:r w:rsidR="00DD3047">
        <w:rPr>
          <w:sz w:val="28"/>
          <w:szCs w:val="28"/>
        </w:rPr>
        <w:t xml:space="preserve"> регулирования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 в сфере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 образования</w:t>
      </w:r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 </w:t>
      </w:r>
      <w:proofErr w:type="spellStart"/>
      <w:r w:rsidR="00DD3047">
        <w:rPr>
          <w:sz w:val="28"/>
          <w:szCs w:val="28"/>
        </w:rPr>
        <w:t>Минобрнауки</w:t>
      </w:r>
      <w:proofErr w:type="spellEnd"/>
      <w:r w:rsidR="00C07882">
        <w:rPr>
          <w:sz w:val="28"/>
          <w:szCs w:val="28"/>
        </w:rPr>
        <w:t xml:space="preserve"> </w:t>
      </w:r>
      <w:r w:rsidR="00DD3047">
        <w:rPr>
          <w:sz w:val="28"/>
          <w:szCs w:val="28"/>
        </w:rPr>
        <w:t xml:space="preserve"> России 16.04.2008 г.</w:t>
      </w:r>
      <w:proofErr w:type="gramEnd"/>
    </w:p>
    <w:p w:rsidR="00C07882" w:rsidRDefault="00C07882" w:rsidP="001A3C16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C07882" w:rsidRDefault="00C07882" w:rsidP="00C078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- разработчик:  Государственное бюджетное профессиональное образовательное учреждение Новосибирской области «</w:t>
      </w:r>
      <w:r w:rsidRPr="006F2FAF">
        <w:rPr>
          <w:sz w:val="28"/>
          <w:szCs w:val="28"/>
        </w:rPr>
        <w:t>Венгеровский центр профессионального обучения</w:t>
      </w:r>
      <w:r>
        <w:rPr>
          <w:sz w:val="28"/>
          <w:szCs w:val="28"/>
        </w:rPr>
        <w:t xml:space="preserve">». </w:t>
      </w:r>
    </w:p>
    <w:p w:rsidR="00C07882" w:rsidRDefault="00C07882" w:rsidP="00C0788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D3047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284"/>
        <w:jc w:val="both"/>
        <w:rPr>
          <w:sz w:val="28"/>
          <w:szCs w:val="28"/>
        </w:rPr>
      </w:pPr>
    </w:p>
    <w:p w:rsidR="00E32F2D" w:rsidRDefault="00E32F2D" w:rsidP="00E32F2D">
      <w:pPr>
        <w:shd w:val="clear" w:color="auto" w:fill="FDFDFD"/>
        <w:spacing w:before="75" w:after="75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E32F2D" w:rsidRDefault="00443A02" w:rsidP="00E32F2D">
      <w:pPr>
        <w:shd w:val="clear" w:color="auto" w:fill="FDFDFD"/>
        <w:spacing w:before="75" w:after="75"/>
        <w:jc w:val="both"/>
        <w:rPr>
          <w:sz w:val="28"/>
          <w:szCs w:val="28"/>
        </w:rPr>
      </w:pPr>
      <w:r>
        <w:rPr>
          <w:sz w:val="28"/>
          <w:szCs w:val="28"/>
        </w:rPr>
        <w:t>Вишнякова Н</w:t>
      </w:r>
      <w:r w:rsidR="00E32F2D">
        <w:rPr>
          <w:sz w:val="28"/>
          <w:szCs w:val="28"/>
        </w:rPr>
        <w:t>.</w:t>
      </w:r>
      <w:r>
        <w:rPr>
          <w:sz w:val="28"/>
          <w:szCs w:val="28"/>
        </w:rPr>
        <w:t>А.</w:t>
      </w:r>
      <w:r w:rsidR="00E32F2D">
        <w:rPr>
          <w:sz w:val="28"/>
          <w:szCs w:val="28"/>
        </w:rPr>
        <w:t>,  преподаватель   математики</w:t>
      </w:r>
      <w:r w:rsidR="00152E6A">
        <w:rPr>
          <w:sz w:val="28"/>
          <w:szCs w:val="28"/>
        </w:rPr>
        <w:t xml:space="preserve"> и</w:t>
      </w:r>
      <w:r w:rsidR="006227A1">
        <w:rPr>
          <w:sz w:val="28"/>
          <w:szCs w:val="28"/>
        </w:rPr>
        <w:t xml:space="preserve"> русского языка </w:t>
      </w:r>
      <w:r w:rsidR="00E32F2D">
        <w:rPr>
          <w:sz w:val="28"/>
          <w:szCs w:val="28"/>
        </w:rPr>
        <w:t xml:space="preserve">ГБПОУ  НСО  «Венгеровский  </w:t>
      </w:r>
      <w:r w:rsidR="00E32F2D" w:rsidRPr="00D12BC3">
        <w:rPr>
          <w:sz w:val="28"/>
          <w:szCs w:val="28"/>
        </w:rPr>
        <w:t>центр</w:t>
      </w:r>
      <w:r w:rsidR="00E32F2D">
        <w:rPr>
          <w:sz w:val="28"/>
          <w:szCs w:val="28"/>
        </w:rPr>
        <w:t xml:space="preserve"> </w:t>
      </w:r>
      <w:r w:rsidR="00E32F2D" w:rsidRPr="00D12BC3">
        <w:rPr>
          <w:sz w:val="28"/>
          <w:szCs w:val="28"/>
        </w:rPr>
        <w:t xml:space="preserve"> профессионального обучения</w:t>
      </w:r>
      <w:r w:rsidR="00E32F2D">
        <w:rPr>
          <w:sz w:val="28"/>
          <w:szCs w:val="28"/>
        </w:rPr>
        <w:t>».</w:t>
      </w:r>
    </w:p>
    <w:p w:rsidR="00E32F2D" w:rsidRDefault="00E32F2D" w:rsidP="00E32F2D">
      <w:pPr>
        <w:shd w:val="clear" w:color="auto" w:fill="FDFDFD"/>
        <w:spacing w:before="75" w:after="75"/>
        <w:jc w:val="both"/>
        <w:rPr>
          <w:sz w:val="28"/>
          <w:szCs w:val="28"/>
        </w:rPr>
      </w:pPr>
    </w:p>
    <w:p w:rsidR="00E32F2D" w:rsidRDefault="00E32F2D" w:rsidP="00E32F2D">
      <w:pPr>
        <w:shd w:val="clear" w:color="auto" w:fill="FDFDFD"/>
        <w:spacing w:before="75" w:after="75"/>
        <w:rPr>
          <w:sz w:val="28"/>
          <w:szCs w:val="28"/>
        </w:rPr>
      </w:pPr>
    </w:p>
    <w:p w:rsidR="00DD3047" w:rsidRPr="001112F7" w:rsidRDefault="00DD3047" w:rsidP="00DD3047">
      <w:pPr>
        <w:widowControl w:val="0"/>
        <w:tabs>
          <w:tab w:val="left" w:pos="0"/>
        </w:tabs>
        <w:ind w:left="-284" w:firstLine="1440"/>
        <w:jc w:val="center"/>
        <w:rPr>
          <w:bCs/>
          <w:i/>
          <w:sz w:val="28"/>
          <w:szCs w:val="28"/>
        </w:rPr>
      </w:pPr>
      <w:r>
        <w:rPr>
          <w:bCs/>
          <w:i/>
        </w:rPr>
        <w:br w:type="page"/>
      </w:r>
    </w:p>
    <w:p w:rsidR="00DD3047" w:rsidRPr="001112F7" w:rsidRDefault="00DD3047" w:rsidP="00DD3047">
      <w:pPr>
        <w:widowControl w:val="0"/>
        <w:tabs>
          <w:tab w:val="left" w:pos="0"/>
        </w:tabs>
        <w:jc w:val="center"/>
        <w:rPr>
          <w:b/>
          <w:sz w:val="28"/>
          <w:szCs w:val="28"/>
        </w:rPr>
      </w:pPr>
      <w:r w:rsidRPr="001112F7">
        <w:rPr>
          <w:b/>
          <w:bCs/>
          <w:sz w:val="28"/>
          <w:szCs w:val="28"/>
        </w:rPr>
        <w:lastRenderedPageBreak/>
        <w:t>С</w:t>
      </w:r>
      <w:r w:rsidRPr="001112F7">
        <w:rPr>
          <w:b/>
          <w:sz w:val="28"/>
          <w:szCs w:val="28"/>
        </w:rPr>
        <w:t>ОДЕРЖАНИЕ</w:t>
      </w:r>
    </w:p>
    <w:p w:rsidR="00DD3047" w:rsidRPr="001112F7" w:rsidRDefault="00DD3047" w:rsidP="00DD3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D3047" w:rsidRPr="001112F7">
        <w:tc>
          <w:tcPr>
            <w:tcW w:w="7668" w:type="dxa"/>
          </w:tcPr>
          <w:p w:rsidR="00DD3047" w:rsidRPr="001112F7" w:rsidRDefault="00DD3047" w:rsidP="00B07C37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D3047" w:rsidRPr="001112F7" w:rsidRDefault="00DD3047" w:rsidP="00B07C37">
            <w:pPr>
              <w:jc w:val="center"/>
              <w:rPr>
                <w:sz w:val="28"/>
                <w:szCs w:val="28"/>
              </w:rPr>
            </w:pPr>
            <w:r w:rsidRPr="001112F7">
              <w:rPr>
                <w:sz w:val="28"/>
                <w:szCs w:val="28"/>
              </w:rPr>
              <w:t>стр.</w:t>
            </w:r>
          </w:p>
          <w:p w:rsidR="00DD3047" w:rsidRPr="001112F7" w:rsidRDefault="00DD3047" w:rsidP="00B07C37">
            <w:pPr>
              <w:jc w:val="center"/>
              <w:rPr>
                <w:sz w:val="28"/>
                <w:szCs w:val="28"/>
              </w:rPr>
            </w:pPr>
          </w:p>
        </w:tc>
      </w:tr>
      <w:tr w:rsidR="00DD3047" w:rsidRPr="001112F7">
        <w:tc>
          <w:tcPr>
            <w:tcW w:w="7668" w:type="dxa"/>
          </w:tcPr>
          <w:p w:rsidR="00DD3047" w:rsidRPr="001112F7" w:rsidRDefault="00CF7B40" w:rsidP="00F57D4C">
            <w:pPr>
              <w:keepNext/>
              <w:numPr>
                <w:ilvl w:val="0"/>
                <w:numId w:val="1"/>
              </w:numPr>
              <w:suppressAutoHyphens w:val="0"/>
              <w:autoSpaceDE w:val="0"/>
              <w:autoSpaceDN w:val="0"/>
              <w:outlineLvl w:val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ПАСПОРТ ПРОГРАММЫ УЧЕБНОго</w:t>
            </w:r>
            <w:r w:rsidR="00DD3047" w:rsidRPr="001112F7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предмета</w:t>
            </w:r>
          </w:p>
          <w:p w:rsidR="00DD3047" w:rsidRPr="001112F7" w:rsidRDefault="00DD3047" w:rsidP="001112F7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D3047" w:rsidRPr="001112F7" w:rsidRDefault="00152E6A" w:rsidP="00152E6A">
            <w:pPr>
              <w:tabs>
                <w:tab w:val="left" w:pos="748"/>
                <w:tab w:val="center" w:pos="84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D3047" w:rsidRPr="001112F7">
        <w:tc>
          <w:tcPr>
            <w:tcW w:w="7668" w:type="dxa"/>
          </w:tcPr>
          <w:p w:rsidR="00DD3047" w:rsidRPr="001112F7" w:rsidRDefault="00DD3047" w:rsidP="00F57D4C">
            <w:pPr>
              <w:keepNext/>
              <w:numPr>
                <w:ilvl w:val="0"/>
                <w:numId w:val="1"/>
              </w:numPr>
              <w:suppressAutoHyphens w:val="0"/>
              <w:autoSpaceDE w:val="0"/>
              <w:autoSpaceDN w:val="0"/>
              <w:outlineLvl w:val="0"/>
              <w:rPr>
                <w:b/>
                <w:caps/>
                <w:sz w:val="28"/>
                <w:szCs w:val="28"/>
              </w:rPr>
            </w:pPr>
            <w:r w:rsidRPr="001112F7">
              <w:rPr>
                <w:b/>
                <w:caps/>
                <w:sz w:val="28"/>
                <w:szCs w:val="28"/>
              </w:rPr>
              <w:t>СТР</w:t>
            </w:r>
            <w:r w:rsidR="00CF7B40">
              <w:rPr>
                <w:b/>
                <w:caps/>
                <w:sz w:val="28"/>
                <w:szCs w:val="28"/>
              </w:rPr>
              <w:t>УКТУРА и содержание УЧЕБНОго</w:t>
            </w:r>
            <w:r w:rsidRPr="001112F7">
              <w:rPr>
                <w:b/>
                <w:caps/>
                <w:sz w:val="28"/>
                <w:szCs w:val="28"/>
              </w:rPr>
              <w:t xml:space="preserve"> </w:t>
            </w:r>
            <w:r w:rsidR="00CF7B40">
              <w:rPr>
                <w:b/>
                <w:caps/>
                <w:sz w:val="28"/>
                <w:szCs w:val="28"/>
              </w:rPr>
              <w:t>предмета</w:t>
            </w:r>
          </w:p>
          <w:p w:rsidR="00DD3047" w:rsidRPr="001112F7" w:rsidRDefault="00DD3047" w:rsidP="001112F7">
            <w:pPr>
              <w:keepNext/>
              <w:autoSpaceDE w:val="0"/>
              <w:autoSpaceDN w:val="0"/>
              <w:ind w:left="284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D3047" w:rsidRPr="001112F7" w:rsidRDefault="001112F7" w:rsidP="001112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D3047" w:rsidRPr="001112F7">
        <w:trPr>
          <w:trHeight w:val="670"/>
        </w:trPr>
        <w:tc>
          <w:tcPr>
            <w:tcW w:w="7668" w:type="dxa"/>
          </w:tcPr>
          <w:p w:rsidR="00DD3047" w:rsidRPr="001112F7" w:rsidRDefault="00DD3047" w:rsidP="00F57D4C">
            <w:pPr>
              <w:keepNext/>
              <w:numPr>
                <w:ilvl w:val="0"/>
                <w:numId w:val="1"/>
              </w:numPr>
              <w:suppressAutoHyphens w:val="0"/>
              <w:autoSpaceDE w:val="0"/>
              <w:autoSpaceDN w:val="0"/>
              <w:outlineLvl w:val="0"/>
              <w:rPr>
                <w:b/>
                <w:caps/>
                <w:sz w:val="28"/>
                <w:szCs w:val="28"/>
              </w:rPr>
            </w:pPr>
            <w:r w:rsidRPr="001112F7">
              <w:rPr>
                <w:b/>
                <w:caps/>
                <w:sz w:val="28"/>
                <w:szCs w:val="28"/>
              </w:rPr>
              <w:t>усло</w:t>
            </w:r>
            <w:r w:rsidR="00CF7B40">
              <w:rPr>
                <w:b/>
                <w:caps/>
                <w:sz w:val="28"/>
                <w:szCs w:val="28"/>
              </w:rPr>
              <w:t>вия реализации программы учебного</w:t>
            </w:r>
            <w:r w:rsidRPr="001112F7">
              <w:rPr>
                <w:b/>
                <w:caps/>
                <w:sz w:val="28"/>
                <w:szCs w:val="28"/>
              </w:rPr>
              <w:t xml:space="preserve"> </w:t>
            </w:r>
            <w:r w:rsidR="00CF7B40">
              <w:rPr>
                <w:b/>
                <w:caps/>
                <w:sz w:val="28"/>
                <w:szCs w:val="28"/>
              </w:rPr>
              <w:t>предмета</w:t>
            </w:r>
          </w:p>
          <w:p w:rsidR="00DD3047" w:rsidRPr="001112F7" w:rsidRDefault="00DD3047" w:rsidP="001112F7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D3047" w:rsidRPr="001112F7" w:rsidRDefault="004A471F" w:rsidP="001112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DD3047" w:rsidRPr="001112F7">
        <w:tc>
          <w:tcPr>
            <w:tcW w:w="7668" w:type="dxa"/>
          </w:tcPr>
          <w:p w:rsidR="00DD3047" w:rsidRPr="001112F7" w:rsidRDefault="00DD3047" w:rsidP="00F57D4C">
            <w:pPr>
              <w:keepNext/>
              <w:numPr>
                <w:ilvl w:val="0"/>
                <w:numId w:val="1"/>
              </w:numPr>
              <w:suppressAutoHyphens w:val="0"/>
              <w:autoSpaceDE w:val="0"/>
              <w:autoSpaceDN w:val="0"/>
              <w:outlineLvl w:val="0"/>
              <w:rPr>
                <w:b/>
                <w:caps/>
                <w:sz w:val="28"/>
                <w:szCs w:val="28"/>
              </w:rPr>
            </w:pPr>
            <w:r w:rsidRPr="001112F7">
              <w:rPr>
                <w:b/>
                <w:caps/>
                <w:sz w:val="28"/>
                <w:szCs w:val="28"/>
              </w:rPr>
              <w:t>Контроль и оце</w:t>
            </w:r>
            <w:r w:rsidR="00CF7B40">
              <w:rPr>
                <w:b/>
                <w:caps/>
                <w:sz w:val="28"/>
                <w:szCs w:val="28"/>
              </w:rPr>
              <w:t>нка результатов Освоения учебного</w:t>
            </w:r>
            <w:r w:rsidRPr="001112F7">
              <w:rPr>
                <w:b/>
                <w:caps/>
                <w:sz w:val="28"/>
                <w:szCs w:val="28"/>
              </w:rPr>
              <w:t xml:space="preserve"> </w:t>
            </w:r>
            <w:r w:rsidR="00CF7B40">
              <w:rPr>
                <w:b/>
                <w:caps/>
                <w:sz w:val="28"/>
                <w:szCs w:val="28"/>
              </w:rPr>
              <w:t xml:space="preserve"> предмета</w:t>
            </w:r>
          </w:p>
          <w:p w:rsidR="00DD3047" w:rsidRPr="001112F7" w:rsidRDefault="00DD3047" w:rsidP="001112F7">
            <w:pPr>
              <w:keepNext/>
              <w:autoSpaceDE w:val="0"/>
              <w:autoSpaceDN w:val="0"/>
              <w:ind w:left="284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D3047" w:rsidRPr="001112F7" w:rsidRDefault="004A471F" w:rsidP="001112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DD3047" w:rsidRPr="001112F7" w:rsidRDefault="00DD3047" w:rsidP="00DD3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D3047" w:rsidRPr="003B3521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  <w:sz w:val="28"/>
          <w:szCs w:val="28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9A6959" w:rsidRDefault="00DD3047" w:rsidP="00DD3047">
      <w:pPr>
        <w:spacing w:line="322" w:lineRule="exact"/>
        <w:ind w:left="20" w:right="20" w:firstLine="700"/>
        <w:jc w:val="right"/>
        <w:rPr>
          <w:rFonts w:eastAsia="Arial Unicode MS"/>
        </w:rPr>
      </w:pPr>
    </w:p>
    <w:p w:rsidR="00DD3047" w:rsidRPr="006648C2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360" w:lineRule="auto"/>
        <w:ind w:firstLine="708"/>
        <w:jc w:val="center"/>
        <w:rPr>
          <w:b/>
        </w:rPr>
      </w:pPr>
    </w:p>
    <w:p w:rsidR="00DD3047" w:rsidRPr="009A6959" w:rsidRDefault="00DD3047" w:rsidP="00DD3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DD3047" w:rsidRPr="009A6959" w:rsidRDefault="00DD3047" w:rsidP="00DD3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2"/>
        </w:rPr>
      </w:pPr>
    </w:p>
    <w:p w:rsidR="00DD3047" w:rsidRDefault="00DD3047" w:rsidP="00DD3047">
      <w:pPr>
        <w:widowControl w:val="0"/>
        <w:autoSpaceDE w:val="0"/>
        <w:jc w:val="right"/>
        <w:rPr>
          <w:caps/>
          <w:sz w:val="28"/>
          <w:szCs w:val="28"/>
        </w:rPr>
      </w:pPr>
    </w:p>
    <w:p w:rsidR="00C27296" w:rsidRDefault="00C27296" w:rsidP="00C2729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</w:t>
      </w:r>
      <w:proofErr w:type="gramStart"/>
      <w:r>
        <w:rPr>
          <w:b/>
          <w:caps/>
          <w:sz w:val="28"/>
          <w:szCs w:val="28"/>
        </w:rPr>
        <w:t>п</w:t>
      </w:r>
      <w:r w:rsidR="00CF7B40">
        <w:rPr>
          <w:b/>
          <w:caps/>
          <w:sz w:val="28"/>
          <w:szCs w:val="28"/>
        </w:rPr>
        <w:t>аспорт рабочей ПРОГРАММЫ УЧЕБНОго</w:t>
      </w:r>
      <w:r>
        <w:rPr>
          <w:b/>
          <w:caps/>
          <w:sz w:val="28"/>
          <w:szCs w:val="28"/>
        </w:rPr>
        <w:t xml:space="preserve"> </w:t>
      </w:r>
      <w:r w:rsidR="00CF7B40">
        <w:rPr>
          <w:b/>
          <w:caps/>
          <w:sz w:val="28"/>
          <w:szCs w:val="28"/>
        </w:rPr>
        <w:t>предмета</w:t>
      </w:r>
      <w:r>
        <w:rPr>
          <w:b/>
          <w:caps/>
          <w:sz w:val="28"/>
          <w:szCs w:val="28"/>
        </w:rPr>
        <w:t xml:space="preserve"> </w:t>
      </w:r>
      <w:r w:rsidR="00707BDE" w:rsidRPr="00707BDE">
        <w:rPr>
          <w:b/>
          <w:sz w:val="36"/>
          <w:szCs w:val="36"/>
        </w:rPr>
        <w:t>«Математика» (включая курсы:</w:t>
      </w:r>
      <w:proofErr w:type="gramEnd"/>
      <w:r w:rsidR="00707BDE" w:rsidRPr="00707BDE">
        <w:rPr>
          <w:b/>
          <w:sz w:val="36"/>
          <w:szCs w:val="36"/>
        </w:rPr>
        <w:t xml:space="preserve"> </w:t>
      </w:r>
      <w:proofErr w:type="gramStart"/>
      <w:r w:rsidR="00707BDE" w:rsidRPr="00707BDE">
        <w:rPr>
          <w:b/>
          <w:sz w:val="36"/>
          <w:szCs w:val="36"/>
        </w:rPr>
        <w:t>«Алгебра и начала математического анализа», «Геометрия», «Вероятность и статистика»</w:t>
      </w:r>
      <w:r w:rsidR="00707BDE">
        <w:rPr>
          <w:b/>
          <w:sz w:val="36"/>
          <w:szCs w:val="36"/>
        </w:rPr>
        <w:t>) (базовый уровень).</w:t>
      </w:r>
      <w:proofErr w:type="gramEnd"/>
    </w:p>
    <w:p w:rsidR="00C27296" w:rsidRDefault="00C27296" w:rsidP="00F57D4C">
      <w:pPr>
        <w:numPr>
          <w:ilvl w:val="1"/>
          <w:numId w:val="15"/>
        </w:numPr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C27296" w:rsidRDefault="00C27296" w:rsidP="00C2729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Прогр</w:t>
      </w:r>
      <w:r w:rsidR="00CF7B40">
        <w:rPr>
          <w:sz w:val="28"/>
          <w:szCs w:val="28"/>
        </w:rPr>
        <w:t>амма общеобразовательной учебного</w:t>
      </w:r>
      <w:r>
        <w:rPr>
          <w:sz w:val="28"/>
          <w:szCs w:val="28"/>
        </w:rPr>
        <w:t xml:space="preserve"> </w:t>
      </w:r>
      <w:r w:rsidR="00CF7B40">
        <w:rPr>
          <w:sz w:val="28"/>
          <w:szCs w:val="28"/>
        </w:rPr>
        <w:t>предмета</w:t>
      </w:r>
      <w:r>
        <w:rPr>
          <w:sz w:val="28"/>
          <w:szCs w:val="28"/>
        </w:rPr>
        <w:t xml:space="preserve"> </w:t>
      </w:r>
      <w:r w:rsidR="00935883">
        <w:rPr>
          <w:sz w:val="28"/>
          <w:szCs w:val="28"/>
        </w:rPr>
        <w:t>«Математика» (включая курсы:</w:t>
      </w:r>
      <w:proofErr w:type="gramEnd"/>
      <w:r w:rsidR="000F2183">
        <w:rPr>
          <w:sz w:val="28"/>
          <w:szCs w:val="28"/>
        </w:rPr>
        <w:t xml:space="preserve"> </w:t>
      </w:r>
      <w:proofErr w:type="gramStart"/>
      <w:r w:rsidR="00935883">
        <w:rPr>
          <w:sz w:val="28"/>
          <w:szCs w:val="28"/>
        </w:rPr>
        <w:t>«А</w:t>
      </w:r>
      <w:r w:rsidR="000F2183">
        <w:rPr>
          <w:sz w:val="28"/>
          <w:szCs w:val="28"/>
        </w:rPr>
        <w:t>лгебра и начала математического анализа</w:t>
      </w:r>
      <w:r w:rsidR="00935883">
        <w:rPr>
          <w:sz w:val="28"/>
          <w:szCs w:val="28"/>
        </w:rPr>
        <w:t>», «Г</w:t>
      </w:r>
      <w:r w:rsidR="000F2183">
        <w:rPr>
          <w:sz w:val="28"/>
          <w:szCs w:val="28"/>
        </w:rPr>
        <w:t>еометрия»</w:t>
      </w:r>
      <w:r w:rsidR="00707BDE">
        <w:rPr>
          <w:sz w:val="28"/>
          <w:szCs w:val="28"/>
        </w:rPr>
        <w:t>, «Вероятность и статистика»)</w:t>
      </w:r>
      <w:r w:rsidR="000F2183">
        <w:rPr>
          <w:sz w:val="28"/>
          <w:szCs w:val="28"/>
        </w:rPr>
        <w:t xml:space="preserve"> </w:t>
      </w:r>
      <w:r>
        <w:rPr>
          <w:sz w:val="28"/>
          <w:szCs w:val="28"/>
        </w:rPr>
        <w:t>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(ППКРС).</w:t>
      </w:r>
      <w:proofErr w:type="gramEnd"/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</w:t>
      </w:r>
      <w:r w:rsidR="00CF7B40">
        <w:rPr>
          <w:sz w:val="28"/>
          <w:szCs w:val="28"/>
        </w:rPr>
        <w:t>ю и результатам освоения учебного</w:t>
      </w:r>
      <w:r>
        <w:rPr>
          <w:sz w:val="28"/>
          <w:szCs w:val="28"/>
        </w:rPr>
        <w:t xml:space="preserve"> </w:t>
      </w:r>
      <w:r w:rsidR="00CF7B40">
        <w:rPr>
          <w:sz w:val="28"/>
          <w:szCs w:val="28"/>
        </w:rPr>
        <w:t>предмета</w:t>
      </w:r>
      <w:r>
        <w:rPr>
          <w:sz w:val="28"/>
          <w:szCs w:val="28"/>
        </w:rPr>
        <w:t xml:space="preserve"> </w:t>
      </w:r>
      <w:r w:rsidR="00707BDE">
        <w:rPr>
          <w:sz w:val="28"/>
          <w:szCs w:val="28"/>
        </w:rPr>
        <w:t>«Математика» (включая курсы:</w:t>
      </w:r>
      <w:proofErr w:type="gramEnd"/>
      <w:r w:rsidR="00707BDE">
        <w:rPr>
          <w:sz w:val="28"/>
          <w:szCs w:val="28"/>
        </w:rPr>
        <w:t xml:space="preserve"> </w:t>
      </w:r>
      <w:proofErr w:type="gramStart"/>
      <w:r w:rsidR="00707BDE">
        <w:rPr>
          <w:sz w:val="28"/>
          <w:szCs w:val="28"/>
        </w:rPr>
        <w:t>«Алгебра и начала математического анализа», «Геометрия», «Вероятность и статистика»)</w:t>
      </w:r>
      <w:r>
        <w:rPr>
          <w:sz w:val="28"/>
          <w:szCs w:val="28"/>
        </w:rPr>
        <w:t>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учебного-методического объединения по общему образованию (протокол от 28 июня 2016 г. №2/16-з)</w:t>
      </w:r>
      <w:proofErr w:type="gramEnd"/>
    </w:p>
    <w:p w:rsidR="00C27296" w:rsidRDefault="00C27296" w:rsidP="00C272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Содержание программы </w:t>
      </w:r>
      <w:r w:rsidR="00707BDE">
        <w:rPr>
          <w:sz w:val="28"/>
          <w:szCs w:val="28"/>
        </w:rPr>
        <w:t>«Математика» (включая курсы:</w:t>
      </w:r>
      <w:proofErr w:type="gramEnd"/>
      <w:r w:rsidR="00707BDE">
        <w:rPr>
          <w:sz w:val="28"/>
          <w:szCs w:val="28"/>
        </w:rPr>
        <w:t xml:space="preserve"> </w:t>
      </w:r>
      <w:proofErr w:type="gramStart"/>
      <w:r w:rsidR="00707BDE">
        <w:rPr>
          <w:sz w:val="28"/>
          <w:szCs w:val="28"/>
        </w:rPr>
        <w:t>«Алгебра и начала математического анализа», «Геометрия», «Вероятность и статистика»)</w:t>
      </w:r>
      <w:r w:rsidR="000F21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направлено на достижение следующих </w:t>
      </w:r>
      <w:r>
        <w:rPr>
          <w:b/>
          <w:bCs/>
          <w:sz w:val="28"/>
          <w:szCs w:val="28"/>
        </w:rPr>
        <w:t>целей:</w:t>
      </w:r>
      <w:proofErr w:type="gramEnd"/>
    </w:p>
    <w:p w:rsidR="00C27296" w:rsidRDefault="00C27296" w:rsidP="00C27296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обеспечение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представлений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социальных, культурных и</w:t>
      </w:r>
    </w:p>
    <w:p w:rsidR="00C27296" w:rsidRDefault="00C27296" w:rsidP="00C27296">
      <w:pPr>
        <w:autoSpaceDE w:val="0"/>
        <w:autoSpaceDN w:val="0"/>
        <w:adjustRightInd w:val="0"/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исторических </w:t>
      </w:r>
      <w:proofErr w:type="gramStart"/>
      <w:r>
        <w:rPr>
          <w:sz w:val="28"/>
          <w:szCs w:val="28"/>
        </w:rPr>
        <w:t>факторах</w:t>
      </w:r>
      <w:proofErr w:type="gramEnd"/>
      <w:r>
        <w:rPr>
          <w:sz w:val="28"/>
          <w:szCs w:val="28"/>
        </w:rPr>
        <w:t xml:space="preserve"> становления математики;</w:t>
      </w:r>
    </w:p>
    <w:p w:rsidR="00C27296" w:rsidRDefault="00C27296" w:rsidP="00C27296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обеспечение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логического, алгоритмического и математического мышления;</w:t>
      </w:r>
    </w:p>
    <w:p w:rsidR="00C27296" w:rsidRDefault="00C27296" w:rsidP="00C27296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обеспечение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умений применять полученные знания при решении различных задач;</w:t>
      </w:r>
    </w:p>
    <w:p w:rsidR="00C27296" w:rsidRDefault="00C27296" w:rsidP="00C27296">
      <w:p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обеспечение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явления.</w:t>
      </w:r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</w:t>
      </w:r>
      <w:r>
        <w:rPr>
          <w:rStyle w:val="FontStyle54"/>
          <w:sz w:val="28"/>
          <w:szCs w:val="28"/>
        </w:rPr>
        <w:t>подготовки квалифицированных рабочих (ППКРС)</w:t>
      </w:r>
    </w:p>
    <w:p w:rsidR="00C27296" w:rsidRDefault="00C27296" w:rsidP="00C27296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proofErr w:type="gramStart"/>
      <w:r>
        <w:rPr>
          <w:rStyle w:val="FontStyle54"/>
          <w:sz w:val="28"/>
          <w:szCs w:val="28"/>
        </w:rPr>
        <w:t>Рабоч</w:t>
      </w:r>
      <w:r w:rsidR="00CF7B40">
        <w:rPr>
          <w:rStyle w:val="FontStyle54"/>
          <w:sz w:val="28"/>
          <w:szCs w:val="28"/>
        </w:rPr>
        <w:t>ая программа общеобразовательного учебного</w:t>
      </w:r>
      <w:r>
        <w:rPr>
          <w:rStyle w:val="FontStyle54"/>
          <w:sz w:val="28"/>
          <w:szCs w:val="28"/>
        </w:rPr>
        <w:t xml:space="preserve"> </w:t>
      </w:r>
      <w:r w:rsidR="00CF7B40">
        <w:rPr>
          <w:rStyle w:val="FontStyle54"/>
          <w:sz w:val="28"/>
          <w:szCs w:val="28"/>
        </w:rPr>
        <w:t>предмета</w:t>
      </w:r>
      <w:r>
        <w:rPr>
          <w:rStyle w:val="FontStyle54"/>
          <w:sz w:val="28"/>
          <w:szCs w:val="28"/>
        </w:rPr>
        <w:t xml:space="preserve"> </w:t>
      </w:r>
      <w:r w:rsidR="00707BDE">
        <w:rPr>
          <w:sz w:val="28"/>
          <w:szCs w:val="28"/>
        </w:rPr>
        <w:t>«Математика» (включая курсы:</w:t>
      </w:r>
      <w:proofErr w:type="gramEnd"/>
      <w:r w:rsidR="00707BDE">
        <w:rPr>
          <w:sz w:val="28"/>
          <w:szCs w:val="28"/>
        </w:rPr>
        <w:t xml:space="preserve"> </w:t>
      </w:r>
      <w:proofErr w:type="gramStart"/>
      <w:r w:rsidR="00707BDE">
        <w:rPr>
          <w:sz w:val="28"/>
          <w:szCs w:val="28"/>
        </w:rPr>
        <w:t xml:space="preserve">«Алгебра и начала математического анализа», «Геометрия», «Вероятность и статистика») </w:t>
      </w:r>
      <w:r>
        <w:rPr>
          <w:rStyle w:val="FontStyle54"/>
          <w:sz w:val="28"/>
          <w:szCs w:val="28"/>
        </w:rPr>
        <w:t>уточняет содержание учебного материала, последовательность его изучения, распределение учебных часов, виды самостоятельных работ, учитывая специфику программы подготовки квалифицированных рабочих, служащих и осваиваемой им профессии.</w:t>
      </w:r>
      <w:proofErr w:type="gramEnd"/>
    </w:p>
    <w:p w:rsidR="00C27296" w:rsidRPr="00F52464" w:rsidRDefault="00C27296" w:rsidP="00C27296">
      <w:pPr>
        <w:autoSpaceDE w:val="0"/>
        <w:autoSpaceDN w:val="0"/>
        <w:adjustRightInd w:val="0"/>
        <w:ind w:firstLine="709"/>
        <w:jc w:val="both"/>
      </w:pPr>
      <w:proofErr w:type="gramStart"/>
      <w:r>
        <w:rPr>
          <w:sz w:val="28"/>
          <w:szCs w:val="28"/>
        </w:rPr>
        <w:lastRenderedPageBreak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ОПОП СПО на базе основного общего образования (ППКРС).</w:t>
      </w:r>
      <w:proofErr w:type="gramEnd"/>
    </w:p>
    <w:p w:rsidR="00C27296" w:rsidRDefault="00C27296" w:rsidP="00C27296">
      <w:pPr>
        <w:rPr>
          <w:b/>
          <w:sz w:val="28"/>
          <w:szCs w:val="28"/>
        </w:rPr>
      </w:pPr>
      <w:r>
        <w:rPr>
          <w:rStyle w:val="FontStyle52"/>
          <w:sz w:val="28"/>
          <w:szCs w:val="28"/>
        </w:rPr>
        <w:t>1.2</w:t>
      </w:r>
      <w:r>
        <w:rPr>
          <w:rStyle w:val="FontStyle52"/>
          <w:b w:val="0"/>
          <w:sz w:val="28"/>
          <w:szCs w:val="28"/>
        </w:rPr>
        <w:t xml:space="preserve"> </w:t>
      </w:r>
      <w:r w:rsidR="00CF7B40">
        <w:rPr>
          <w:b/>
          <w:sz w:val="28"/>
          <w:szCs w:val="28"/>
        </w:rPr>
        <w:t>Общая характеристика учебного</w:t>
      </w:r>
      <w:r>
        <w:rPr>
          <w:b/>
          <w:sz w:val="28"/>
          <w:szCs w:val="28"/>
        </w:rPr>
        <w:t xml:space="preserve"> </w:t>
      </w:r>
      <w:r w:rsidR="00CF7B40">
        <w:rPr>
          <w:b/>
          <w:sz w:val="28"/>
          <w:szCs w:val="28"/>
        </w:rPr>
        <w:t>предмета</w:t>
      </w:r>
    </w:p>
    <w:p w:rsidR="00C27296" w:rsidRDefault="00C27296" w:rsidP="00C27296">
      <w:pPr>
        <w:pStyle w:val="Style6"/>
        <w:widowControl/>
        <w:spacing w:line="240" w:lineRule="auto"/>
        <w:jc w:val="center"/>
        <w:rPr>
          <w:rStyle w:val="FontStyle52"/>
          <w:sz w:val="28"/>
          <w:szCs w:val="28"/>
        </w:rPr>
      </w:pPr>
    </w:p>
    <w:p w:rsidR="00C27296" w:rsidRDefault="00707BDE" w:rsidP="00C27296">
      <w:pPr>
        <w:autoSpaceDE w:val="0"/>
        <w:autoSpaceDN w:val="0"/>
        <w:adjustRightInd w:val="0"/>
        <w:ind w:firstLine="851"/>
        <w:jc w:val="both"/>
      </w:pPr>
      <w:proofErr w:type="gramStart"/>
      <w:r>
        <w:rPr>
          <w:sz w:val="28"/>
          <w:szCs w:val="28"/>
        </w:rPr>
        <w:t>«Математика» (включая курсы: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«Алгебра и начала математического анализа», «Геометрия», «Вероятность и статистика») </w:t>
      </w:r>
      <w:r w:rsidR="00C27296">
        <w:rPr>
          <w:sz w:val="28"/>
          <w:szCs w:val="28"/>
        </w:rPr>
        <w:t>является фун</w:t>
      </w:r>
      <w:r w:rsidR="00CF7B40">
        <w:rPr>
          <w:sz w:val="28"/>
          <w:szCs w:val="28"/>
        </w:rPr>
        <w:t>даментальным общеобразовательным</w:t>
      </w:r>
      <w:r w:rsidR="00C27296">
        <w:rPr>
          <w:sz w:val="28"/>
          <w:szCs w:val="28"/>
        </w:rPr>
        <w:t xml:space="preserve"> </w:t>
      </w:r>
      <w:r w:rsidR="00CF7B40">
        <w:rPr>
          <w:sz w:val="28"/>
          <w:szCs w:val="28"/>
        </w:rPr>
        <w:t>предметом</w:t>
      </w:r>
      <w:r w:rsidR="00C27296">
        <w:rPr>
          <w:sz w:val="28"/>
          <w:szCs w:val="28"/>
        </w:rPr>
        <w:t>.</w:t>
      </w:r>
      <w:proofErr w:type="gramEnd"/>
      <w:r w:rsidR="00C27296">
        <w:rPr>
          <w:sz w:val="28"/>
          <w:szCs w:val="28"/>
        </w:rPr>
        <w:t xml:space="preserve"> При освоении профессий СПО технического профиля математика изучается </w:t>
      </w:r>
      <w:r w:rsidR="00CF7B40">
        <w:rPr>
          <w:sz w:val="28"/>
          <w:szCs w:val="28"/>
        </w:rPr>
        <w:t>более углубленно, как профильный учебный</w:t>
      </w:r>
      <w:r w:rsidR="00C27296">
        <w:rPr>
          <w:sz w:val="28"/>
          <w:szCs w:val="28"/>
        </w:rPr>
        <w:t xml:space="preserve"> </w:t>
      </w:r>
      <w:r w:rsidR="00CF7B40">
        <w:rPr>
          <w:sz w:val="28"/>
          <w:szCs w:val="28"/>
        </w:rPr>
        <w:t>предмет</w:t>
      </w:r>
      <w:r w:rsidR="00C27296">
        <w:rPr>
          <w:sz w:val="28"/>
          <w:szCs w:val="28"/>
        </w:rPr>
        <w:t>, учитывающая специфику осваиваемых профессий.</w:t>
      </w:r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Общие цели изучения математики традиционно реализуются в четырех направлениях:</w:t>
      </w:r>
    </w:p>
    <w:p w:rsidR="00C27296" w:rsidRDefault="00C27296" w:rsidP="00C27296">
      <w:pPr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>1) общее представление об идеях и методах математики;</w:t>
      </w:r>
    </w:p>
    <w:p w:rsidR="00C27296" w:rsidRDefault="00C27296" w:rsidP="00C27296">
      <w:pPr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>2) интеллектуальное развитие;</w:t>
      </w:r>
    </w:p>
    <w:p w:rsidR="00C27296" w:rsidRDefault="00C27296" w:rsidP="00C27296">
      <w:pPr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>3) овладение необходимыми конкретными знаниями и умениями;</w:t>
      </w:r>
    </w:p>
    <w:p w:rsidR="00C27296" w:rsidRDefault="00C27296" w:rsidP="00C27296">
      <w:pPr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>4) воспитательное воздействие.</w:t>
      </w:r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Для технического профиля профессионального образования выбор целей смещается в прагматическом направлении, предусматривающем усиление и расширение прикладного характера изучения математики, преимущественной ориентации на алгоритмический стиль познавательной деятельности.</w:t>
      </w:r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Изучение математики ка</w:t>
      </w:r>
      <w:r w:rsidR="00CF7B40">
        <w:rPr>
          <w:sz w:val="28"/>
          <w:szCs w:val="28"/>
        </w:rPr>
        <w:t>к профильной общеобразовательного учебного</w:t>
      </w:r>
      <w:r>
        <w:rPr>
          <w:sz w:val="28"/>
          <w:szCs w:val="28"/>
        </w:rPr>
        <w:t xml:space="preserve"> </w:t>
      </w:r>
      <w:r w:rsidR="00CF7B40">
        <w:rPr>
          <w:sz w:val="28"/>
          <w:szCs w:val="28"/>
        </w:rPr>
        <w:t>предмета</w:t>
      </w:r>
      <w:r>
        <w:rPr>
          <w:sz w:val="28"/>
          <w:szCs w:val="28"/>
        </w:rPr>
        <w:t>, учитывающей специфику профессий СПО, обеспечивается:</w:t>
      </w:r>
    </w:p>
    <w:p w:rsidR="00C27296" w:rsidRDefault="00C27296" w:rsidP="00C27296">
      <w:pPr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>• выбором различных подходов к введению основных понятий;</w:t>
      </w:r>
    </w:p>
    <w:p w:rsidR="00C27296" w:rsidRDefault="00C27296" w:rsidP="00C27296">
      <w:pPr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>• формированием системы учебных заданий, обеспечивающих эффективное осуществление выбранных целевых установок;</w:t>
      </w:r>
    </w:p>
    <w:p w:rsidR="00C27296" w:rsidRDefault="00C27296" w:rsidP="00C27296">
      <w:pPr>
        <w:autoSpaceDE w:val="0"/>
        <w:autoSpaceDN w:val="0"/>
        <w:adjustRightInd w:val="0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• обогащением спектра стилей учебной деятельности за счет согласования с ведущим </w:t>
      </w:r>
      <w:proofErr w:type="spellStart"/>
      <w:r>
        <w:rPr>
          <w:sz w:val="28"/>
          <w:szCs w:val="28"/>
        </w:rPr>
        <w:t>деятельностными</w:t>
      </w:r>
      <w:proofErr w:type="spellEnd"/>
      <w:r>
        <w:rPr>
          <w:sz w:val="28"/>
          <w:szCs w:val="28"/>
        </w:rPr>
        <w:t xml:space="preserve"> характеристиками выбранной профессии </w:t>
      </w:r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Профильная составляющая отражается в </w:t>
      </w:r>
      <w:proofErr w:type="gramStart"/>
      <w:r>
        <w:rPr>
          <w:sz w:val="28"/>
          <w:szCs w:val="28"/>
        </w:rPr>
        <w:t>требованиях</w:t>
      </w:r>
      <w:proofErr w:type="gramEnd"/>
      <w:r>
        <w:rPr>
          <w:sz w:val="28"/>
          <w:szCs w:val="28"/>
        </w:rPr>
        <w:t xml:space="preserve"> к подготовке обучающихся в части:</w:t>
      </w:r>
    </w:p>
    <w:p w:rsidR="00C27296" w:rsidRDefault="00C27296" w:rsidP="00C27296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• общей системы знаний: использования математических идей и методов в профессиональной деятельности;</w:t>
      </w:r>
    </w:p>
    <w:p w:rsidR="00C27296" w:rsidRDefault="00C27296" w:rsidP="00C27296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• умений: различие в уровне требований к сложности алгоритмов;</w:t>
      </w:r>
    </w:p>
    <w:p w:rsidR="00C27296" w:rsidRDefault="00C27296" w:rsidP="00C27296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практического использования приобретенных знаний и умений: </w:t>
      </w:r>
      <w:proofErr w:type="gramStart"/>
      <w:r>
        <w:rPr>
          <w:sz w:val="28"/>
          <w:szCs w:val="28"/>
        </w:rPr>
        <w:t>выполнении</w:t>
      </w:r>
      <w:proofErr w:type="gramEnd"/>
      <w:r>
        <w:rPr>
          <w:sz w:val="28"/>
          <w:szCs w:val="28"/>
        </w:rPr>
        <w:t xml:space="preserve"> исследовательских проектов.</w:t>
      </w:r>
    </w:p>
    <w:p w:rsidR="00C27296" w:rsidRDefault="00CF7B40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учебного</w:t>
      </w:r>
      <w:r w:rsidR="00C27296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 w:rsidR="00C27296">
        <w:rPr>
          <w:sz w:val="28"/>
          <w:szCs w:val="28"/>
        </w:rPr>
        <w:t xml:space="preserve"> разработано в соответствии с основными содержательными линиями обучения математике:</w:t>
      </w:r>
    </w:p>
    <w:p w:rsidR="00C27296" w:rsidRDefault="00C27296" w:rsidP="00F57D4C">
      <w:pPr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алгебраическая линия, включающая систематизацию сведений о числах; изучение новых и обобщение ранее изученных операций; изучение новых видов числовых выражений и формул; совершенствование практических навыков и вычислительной культуры, расширение и совершенствование </w:t>
      </w:r>
      <w:r>
        <w:rPr>
          <w:sz w:val="28"/>
          <w:szCs w:val="28"/>
        </w:rPr>
        <w:lastRenderedPageBreak/>
        <w:t>алгебраического аппарата, сформированного в основной школе, и его применение к решению математических и прикладных задач;</w:t>
      </w:r>
    </w:p>
    <w:p w:rsidR="00C27296" w:rsidRDefault="00C27296" w:rsidP="00F57D4C">
      <w:pPr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</w:t>
      </w:r>
    </w:p>
    <w:p w:rsidR="00C27296" w:rsidRDefault="00C27296" w:rsidP="00F57D4C">
      <w:pPr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развитие,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</w:t>
      </w:r>
      <w:proofErr w:type="gramEnd"/>
    </w:p>
    <w:p w:rsidR="00C27296" w:rsidRDefault="00C27296" w:rsidP="00F57D4C">
      <w:pPr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и векторного методов для решения математических и прикладных задач;</w:t>
      </w:r>
    </w:p>
    <w:p w:rsidR="00C27296" w:rsidRDefault="00C27296" w:rsidP="00F57D4C">
      <w:pPr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стохастическая линия, основанная на развитии комбинаторных умений, представлений о вероятностно-статистических закономерностях окружающего мира.</w:t>
      </w:r>
    </w:p>
    <w:p w:rsidR="00C27296" w:rsidRPr="00F52464" w:rsidRDefault="00CF7B40" w:rsidP="00C27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Изучение общеобразовательного учебного</w:t>
      </w:r>
      <w:r w:rsidR="00C27296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 w:rsidR="00C272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предмет  </w:t>
      </w:r>
      <w:r w:rsidR="00867E23">
        <w:rPr>
          <w:sz w:val="28"/>
          <w:szCs w:val="28"/>
        </w:rPr>
        <w:t>«Математика» (включая курсы:</w:t>
      </w:r>
      <w:proofErr w:type="gramEnd"/>
      <w:r w:rsidR="00867E23">
        <w:rPr>
          <w:sz w:val="28"/>
          <w:szCs w:val="28"/>
        </w:rPr>
        <w:t xml:space="preserve"> </w:t>
      </w:r>
      <w:proofErr w:type="gramStart"/>
      <w:r w:rsidR="00867E23">
        <w:rPr>
          <w:sz w:val="28"/>
          <w:szCs w:val="28"/>
        </w:rPr>
        <w:t xml:space="preserve">«Алгебра и начала математического анализа», «Геометрия», «Вероятность и статистика») </w:t>
      </w:r>
      <w:r w:rsidR="00C27296">
        <w:rPr>
          <w:sz w:val="28"/>
          <w:szCs w:val="28"/>
        </w:rPr>
        <w:t>завершается подведением итогов в форме экзамена в рамках промежуточной аттестации студентов в процессе освоения основной ОПОП СПО</w:t>
      </w:r>
      <w:r w:rsidR="00C27296">
        <w:rPr>
          <w:rStyle w:val="FontStyle54"/>
          <w:sz w:val="28"/>
          <w:szCs w:val="28"/>
        </w:rPr>
        <w:t xml:space="preserve"> ППКРС</w:t>
      </w:r>
      <w:r w:rsidR="00C27296">
        <w:rPr>
          <w:sz w:val="28"/>
          <w:szCs w:val="28"/>
        </w:rPr>
        <w:t xml:space="preserve"> по   профессии</w:t>
      </w:r>
      <w:r w:rsidR="00C27296">
        <w:rPr>
          <w:b/>
          <w:color w:val="FF0000"/>
          <w:sz w:val="28"/>
          <w:szCs w:val="28"/>
        </w:rPr>
        <w:t xml:space="preserve"> </w:t>
      </w:r>
      <w:r w:rsidR="00C27296">
        <w:rPr>
          <w:b/>
          <w:sz w:val="28"/>
          <w:szCs w:val="28"/>
        </w:rPr>
        <w:t>35.01.</w:t>
      </w:r>
      <w:r w:rsidR="00867E23">
        <w:rPr>
          <w:b/>
          <w:sz w:val="28"/>
          <w:szCs w:val="28"/>
        </w:rPr>
        <w:t>27</w:t>
      </w:r>
      <w:r w:rsidR="00C27296">
        <w:rPr>
          <w:b/>
          <w:sz w:val="28"/>
          <w:szCs w:val="28"/>
        </w:rPr>
        <w:t xml:space="preserve"> </w:t>
      </w:r>
      <w:r w:rsidR="00867E23">
        <w:rPr>
          <w:b/>
          <w:sz w:val="28"/>
          <w:szCs w:val="28"/>
        </w:rPr>
        <w:t>Мастер</w:t>
      </w:r>
      <w:r w:rsidR="00C27296">
        <w:rPr>
          <w:b/>
          <w:sz w:val="28"/>
          <w:szCs w:val="28"/>
        </w:rPr>
        <w:t xml:space="preserve"> сельскохозяйственного производства</w:t>
      </w:r>
      <w:r w:rsidR="00C27296">
        <w:rPr>
          <w:sz w:val="28"/>
          <w:szCs w:val="28"/>
        </w:rPr>
        <w:t>.</w:t>
      </w:r>
      <w:proofErr w:type="gramEnd"/>
    </w:p>
    <w:p w:rsidR="00C27296" w:rsidRPr="00F52464" w:rsidRDefault="00CF7B40" w:rsidP="00C2729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1.3 Место учебного</w:t>
      </w:r>
      <w:r w:rsidR="00C272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предмета</w:t>
      </w:r>
      <w:r w:rsidR="00C27296">
        <w:rPr>
          <w:b/>
          <w:sz w:val="28"/>
          <w:szCs w:val="28"/>
        </w:rPr>
        <w:t xml:space="preserve"> в учебном плане</w:t>
      </w:r>
    </w:p>
    <w:p w:rsidR="00C27296" w:rsidRDefault="00883589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Учебный</w:t>
      </w:r>
      <w:r w:rsidR="00C27296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</w:t>
      </w:r>
      <w:r w:rsidR="00867E23">
        <w:rPr>
          <w:sz w:val="28"/>
          <w:szCs w:val="28"/>
        </w:rPr>
        <w:t xml:space="preserve"> «Математика» (включая курсы:</w:t>
      </w:r>
      <w:proofErr w:type="gramEnd"/>
      <w:r w:rsidR="00867E23">
        <w:rPr>
          <w:sz w:val="28"/>
          <w:szCs w:val="28"/>
        </w:rPr>
        <w:t xml:space="preserve"> </w:t>
      </w:r>
      <w:proofErr w:type="gramStart"/>
      <w:r w:rsidR="00867E23">
        <w:rPr>
          <w:sz w:val="28"/>
          <w:szCs w:val="28"/>
        </w:rPr>
        <w:t xml:space="preserve">«Алгебра и начала математического анализа», «Геометрия», «Вероятность и статистика») </w:t>
      </w:r>
      <w:r w:rsidR="00C27296">
        <w:rPr>
          <w:sz w:val="28"/>
          <w:szCs w:val="28"/>
        </w:rPr>
        <w:t>является учебным предметом обязательной предметной области «Математика и информатика» ФГОС среднего общего образования.</w:t>
      </w:r>
      <w:proofErr w:type="gramEnd"/>
    </w:p>
    <w:p w:rsidR="00C27296" w:rsidRDefault="00C27296" w:rsidP="00C27296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>
        <w:rPr>
          <w:rStyle w:val="FontStyle57"/>
          <w:b/>
        </w:rPr>
        <w:t>ГБПОУ НСО «Венгеровский центр профессионального обучения»,</w:t>
      </w:r>
      <w:r>
        <w:rPr>
          <w:rStyle w:val="FontStyle57"/>
        </w:rPr>
        <w:t xml:space="preserve"> </w:t>
      </w:r>
      <w:r>
        <w:rPr>
          <w:sz w:val="28"/>
          <w:szCs w:val="28"/>
        </w:rPr>
        <w:t>реализующем образовательную программу среднего общего образования в пределах освоения ОПОП СПО на базе основ</w:t>
      </w:r>
      <w:r w:rsidR="00883589">
        <w:rPr>
          <w:sz w:val="28"/>
          <w:szCs w:val="28"/>
        </w:rPr>
        <w:t>ного общего образования, учебный</w:t>
      </w:r>
      <w:r>
        <w:rPr>
          <w:sz w:val="28"/>
          <w:szCs w:val="28"/>
        </w:rPr>
        <w:t xml:space="preserve"> </w:t>
      </w:r>
      <w:r w:rsidR="00883589">
        <w:rPr>
          <w:sz w:val="28"/>
          <w:szCs w:val="28"/>
        </w:rPr>
        <w:t>предмет</w:t>
      </w:r>
      <w:r>
        <w:rPr>
          <w:sz w:val="28"/>
          <w:szCs w:val="28"/>
        </w:rPr>
        <w:t xml:space="preserve"> </w:t>
      </w:r>
      <w:r w:rsidR="00867E23">
        <w:rPr>
          <w:sz w:val="28"/>
          <w:szCs w:val="28"/>
        </w:rPr>
        <w:t>«Математика» (включая курсы:</w:t>
      </w:r>
      <w:proofErr w:type="gramEnd"/>
      <w:r w:rsidR="00867E23">
        <w:rPr>
          <w:sz w:val="28"/>
          <w:szCs w:val="28"/>
        </w:rPr>
        <w:t xml:space="preserve"> </w:t>
      </w:r>
      <w:proofErr w:type="gramStart"/>
      <w:r w:rsidR="00867E23">
        <w:rPr>
          <w:sz w:val="28"/>
          <w:szCs w:val="28"/>
        </w:rPr>
        <w:t xml:space="preserve">«Алгебра и начала математического анализа», «Геометрия», «Вероятность и статистика») </w:t>
      </w:r>
      <w:r>
        <w:rPr>
          <w:sz w:val="28"/>
          <w:szCs w:val="28"/>
        </w:rPr>
        <w:t>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  <w:proofErr w:type="gramEnd"/>
    </w:p>
    <w:p w:rsidR="00C27296" w:rsidRPr="00F52464" w:rsidRDefault="00883589" w:rsidP="00C272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учебных планах ППКРС учебный</w:t>
      </w:r>
      <w:r w:rsidR="00C27296">
        <w:rPr>
          <w:sz w:val="28"/>
          <w:szCs w:val="28"/>
        </w:rPr>
        <w:t xml:space="preserve"> </w:t>
      </w:r>
      <w:r>
        <w:rPr>
          <w:sz w:val="28"/>
          <w:szCs w:val="28"/>
        </w:rPr>
        <w:t>предмет</w:t>
      </w:r>
      <w:r w:rsidR="00C27296">
        <w:rPr>
          <w:sz w:val="28"/>
          <w:szCs w:val="28"/>
        </w:rPr>
        <w:t xml:space="preserve"> </w:t>
      </w:r>
      <w:r w:rsidR="00AA2D25">
        <w:rPr>
          <w:sz w:val="28"/>
          <w:szCs w:val="28"/>
        </w:rPr>
        <w:t>«Математика» (включая курсы:</w:t>
      </w:r>
      <w:proofErr w:type="gramEnd"/>
      <w:r w:rsidR="00AA2D25">
        <w:rPr>
          <w:sz w:val="28"/>
          <w:szCs w:val="28"/>
        </w:rPr>
        <w:t xml:space="preserve"> </w:t>
      </w:r>
      <w:proofErr w:type="gramStart"/>
      <w:r w:rsidR="00AA2D25">
        <w:rPr>
          <w:sz w:val="28"/>
          <w:szCs w:val="28"/>
        </w:rPr>
        <w:t>«Алгебра и начала математического анализа», «Геометрия», «Вероятность и статистика»</w:t>
      </w:r>
      <w:r w:rsidR="007C3130">
        <w:rPr>
          <w:sz w:val="28"/>
          <w:szCs w:val="28"/>
        </w:rPr>
        <w:t>)</w:t>
      </w:r>
      <w:r w:rsidR="001A1107">
        <w:rPr>
          <w:sz w:val="28"/>
          <w:szCs w:val="28"/>
        </w:rPr>
        <w:t xml:space="preserve"> </w:t>
      </w:r>
      <w:r w:rsidR="00C27296">
        <w:rPr>
          <w:sz w:val="28"/>
          <w:szCs w:val="28"/>
        </w:rPr>
        <w:t xml:space="preserve">входит в состав общих общеобразовательных учебных дисциплин, формируемых из обязательных предметных областей ФГОС среднего общего </w:t>
      </w:r>
      <w:r w:rsidR="00C27296">
        <w:rPr>
          <w:sz w:val="28"/>
          <w:szCs w:val="28"/>
        </w:rPr>
        <w:lastRenderedPageBreak/>
        <w:t xml:space="preserve">образования, для профессии </w:t>
      </w:r>
      <w:r w:rsidR="00C27296">
        <w:rPr>
          <w:b/>
          <w:sz w:val="28"/>
          <w:szCs w:val="28"/>
        </w:rPr>
        <w:t>35.01.</w:t>
      </w:r>
      <w:r w:rsidR="007C3130">
        <w:rPr>
          <w:b/>
          <w:sz w:val="28"/>
          <w:szCs w:val="28"/>
        </w:rPr>
        <w:t>27</w:t>
      </w:r>
      <w:r w:rsidR="00C27296">
        <w:rPr>
          <w:b/>
          <w:sz w:val="28"/>
          <w:szCs w:val="28"/>
        </w:rPr>
        <w:t xml:space="preserve"> </w:t>
      </w:r>
      <w:r w:rsidR="007C3130">
        <w:rPr>
          <w:b/>
          <w:sz w:val="28"/>
          <w:szCs w:val="28"/>
        </w:rPr>
        <w:t>Мастер</w:t>
      </w:r>
      <w:r w:rsidR="00C27296">
        <w:rPr>
          <w:b/>
          <w:sz w:val="28"/>
          <w:szCs w:val="28"/>
        </w:rPr>
        <w:t xml:space="preserve"> сельскохозяйственного производства</w:t>
      </w:r>
      <w:r w:rsidR="00C27296">
        <w:rPr>
          <w:sz w:val="28"/>
          <w:szCs w:val="28"/>
        </w:rPr>
        <w:t>.</w:t>
      </w:r>
      <w:proofErr w:type="gramEnd"/>
    </w:p>
    <w:p w:rsidR="00C27296" w:rsidRDefault="00C27296" w:rsidP="00C272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1.4 Планиру</w:t>
      </w:r>
      <w:r w:rsidR="00883589">
        <w:rPr>
          <w:b/>
          <w:sz w:val="28"/>
          <w:szCs w:val="28"/>
        </w:rPr>
        <w:t>емые результаты освоения учебного</w:t>
      </w:r>
      <w:r>
        <w:rPr>
          <w:b/>
          <w:sz w:val="28"/>
          <w:szCs w:val="28"/>
        </w:rPr>
        <w:t xml:space="preserve"> </w:t>
      </w:r>
      <w:r w:rsidR="00883589">
        <w:rPr>
          <w:b/>
          <w:sz w:val="28"/>
          <w:szCs w:val="28"/>
        </w:rPr>
        <w:t>предмета</w:t>
      </w:r>
      <w:r>
        <w:rPr>
          <w:b/>
          <w:sz w:val="28"/>
          <w:szCs w:val="28"/>
        </w:rPr>
        <w:t xml:space="preserve"> </w:t>
      </w:r>
      <w:r w:rsidR="007C3130" w:rsidRPr="007C3130">
        <w:rPr>
          <w:b/>
          <w:sz w:val="28"/>
          <w:szCs w:val="28"/>
        </w:rPr>
        <w:t>«Математика» (включая курсы:</w:t>
      </w:r>
      <w:proofErr w:type="gramEnd"/>
      <w:r w:rsidR="007C3130" w:rsidRPr="007C3130">
        <w:rPr>
          <w:b/>
          <w:sz w:val="28"/>
          <w:szCs w:val="28"/>
        </w:rPr>
        <w:t xml:space="preserve"> </w:t>
      </w:r>
      <w:proofErr w:type="gramStart"/>
      <w:r w:rsidR="007C3130" w:rsidRPr="007C3130">
        <w:rPr>
          <w:b/>
          <w:sz w:val="28"/>
          <w:szCs w:val="28"/>
        </w:rPr>
        <w:t>«Алгебра и начала математического анализа», «Геометрия», «Вероятность и статистика»)</w:t>
      </w:r>
      <w:proofErr w:type="gramEnd"/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953"/>
        <w:gridCol w:w="4251"/>
        <w:gridCol w:w="317"/>
        <w:gridCol w:w="4643"/>
      </w:tblGrid>
      <w:tr w:rsidR="00C27296" w:rsidRPr="007C3130" w:rsidTr="002C257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Базовый уровень</w:t>
            </w:r>
          </w:p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«Проблемно-функциональные результаты»</w:t>
            </w:r>
          </w:p>
        </w:tc>
      </w:tr>
      <w:tr w:rsidR="00C27296" w:rsidRPr="007C3130" w:rsidTr="002C257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  <w:lang w:val="en-US"/>
              </w:rPr>
              <w:t xml:space="preserve">I. </w:t>
            </w:r>
            <w:r w:rsidRPr="007C3130">
              <w:rPr>
                <w:b/>
                <w:sz w:val="28"/>
                <w:szCs w:val="28"/>
              </w:rPr>
              <w:t>Выпускник научится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  <w:lang w:val="en-US"/>
              </w:rPr>
              <w:t>III</w:t>
            </w:r>
            <w:r w:rsidRPr="007C3130">
              <w:rPr>
                <w:b/>
                <w:sz w:val="28"/>
                <w:szCs w:val="28"/>
              </w:rPr>
              <w:t>. Выпускник получит возможность научиться</w:t>
            </w:r>
          </w:p>
        </w:tc>
      </w:tr>
      <w:tr w:rsidR="00C27296" w:rsidRPr="007C3130" w:rsidTr="002C257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Цели освоения предмета</w:t>
            </w:r>
          </w:p>
        </w:tc>
        <w:tc>
          <w:tcPr>
            <w:tcW w:w="4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Для развития мышления, использования в повседневной жизни</w:t>
            </w:r>
          </w:p>
          <w:p w:rsidR="00C27296" w:rsidRPr="007C3130" w:rsidRDefault="00C27296" w:rsidP="002C257F">
            <w:pPr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C27296" w:rsidRPr="007C3130" w:rsidTr="002C257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</w:p>
        </w:tc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296" w:rsidRPr="007C3130" w:rsidRDefault="00C27296" w:rsidP="002C257F">
            <w:pPr>
              <w:spacing w:before="60" w:after="60"/>
              <w:ind w:left="357" w:hanging="357"/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Требования к результатам</w:t>
            </w:r>
          </w:p>
        </w:tc>
      </w:tr>
      <w:tr w:rsidR="00C27296" w:rsidRPr="007C3130" w:rsidTr="002C257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Элементы теории множеств и математической логики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4" w:hanging="40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</w:t>
            </w:r>
            <w:r w:rsidRPr="007C3130">
              <w:rPr>
                <w:sz w:val="28"/>
                <w:szCs w:val="28"/>
                <w:vertAlign w:val="superscript"/>
              </w:rPr>
              <w:footnoteReference w:id="1"/>
            </w:r>
            <w:r w:rsidRPr="007C3130">
              <w:rPr>
                <w:sz w:val="28"/>
                <w:szCs w:val="28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</w:t>
            </w:r>
            <w:proofErr w:type="gramStart"/>
            <w:r w:rsidRPr="007C3130">
              <w:rPr>
                <w:sz w:val="28"/>
                <w:szCs w:val="28"/>
              </w:rPr>
              <w:t>координатной</w:t>
            </w:r>
            <w:proofErr w:type="gramEnd"/>
            <w:r w:rsidRPr="007C3130">
              <w:rPr>
                <w:sz w:val="28"/>
                <w:szCs w:val="28"/>
              </w:rPr>
              <w:t xml:space="preserve"> прямой, отрезок, интервал;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7C3130">
              <w:rPr>
                <w:sz w:val="28"/>
                <w:szCs w:val="28"/>
              </w:rPr>
              <w:t>контрпример</w:t>
            </w:r>
            <w:proofErr w:type="spellEnd"/>
            <w:r w:rsidRPr="007C3130">
              <w:rPr>
                <w:sz w:val="28"/>
                <w:szCs w:val="28"/>
              </w:rPr>
              <w:t xml:space="preserve">; 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находить пересечение и объединение двух множеств, представленных графически </w:t>
            </w:r>
            <w:proofErr w:type="gramStart"/>
            <w:r w:rsidRPr="007C3130">
              <w:rPr>
                <w:sz w:val="28"/>
                <w:szCs w:val="28"/>
              </w:rPr>
              <w:t>на</w:t>
            </w:r>
            <w:proofErr w:type="gramEnd"/>
            <w:r w:rsidRPr="007C3130">
              <w:rPr>
                <w:sz w:val="28"/>
                <w:szCs w:val="28"/>
              </w:rPr>
              <w:t xml:space="preserve"> числовой прямой;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строить на числовой прямой подмножество числового множества, заданное </w:t>
            </w:r>
            <w:r w:rsidRPr="007C3130">
              <w:rPr>
                <w:sz w:val="28"/>
                <w:szCs w:val="28"/>
              </w:rPr>
              <w:lastRenderedPageBreak/>
              <w:t>простейшими условиями;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распознавать ложные утверждения, ошибки в рассуждениях,          в том числе с использованием </w:t>
            </w:r>
            <w:proofErr w:type="spellStart"/>
            <w:r w:rsidRPr="007C3130">
              <w:rPr>
                <w:sz w:val="28"/>
                <w:szCs w:val="28"/>
              </w:rPr>
              <w:t>контрпримеров</w:t>
            </w:r>
            <w:proofErr w:type="spellEnd"/>
            <w:r w:rsidRPr="007C3130">
              <w:rPr>
                <w:sz w:val="28"/>
                <w:szCs w:val="28"/>
              </w:rPr>
              <w:t>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использовать числовые множества на </w:t>
            </w:r>
            <w:proofErr w:type="gramStart"/>
            <w:r w:rsidRPr="007C3130">
              <w:rPr>
                <w:sz w:val="28"/>
                <w:szCs w:val="28"/>
              </w:rPr>
              <w:t>координатной</w:t>
            </w:r>
            <w:proofErr w:type="gramEnd"/>
            <w:r w:rsidRPr="007C3130">
              <w:rPr>
                <w:sz w:val="28"/>
                <w:szCs w:val="28"/>
              </w:rPr>
              <w:t xml:space="preserve"> прямой для описания реальных процессов и явлений;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проводить </w:t>
            </w:r>
            <w:proofErr w:type="gramStart"/>
            <w:r w:rsidRPr="007C3130">
              <w:rPr>
                <w:sz w:val="28"/>
                <w:szCs w:val="28"/>
              </w:rPr>
              <w:t>логические рассуждения</w:t>
            </w:r>
            <w:proofErr w:type="gramEnd"/>
            <w:r w:rsidRPr="007C3130">
              <w:rPr>
                <w:sz w:val="28"/>
                <w:szCs w:val="28"/>
              </w:rPr>
              <w:t xml:space="preserve"> в ситуациях повседневной жизни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F57D4C">
            <w:pPr>
              <w:numPr>
                <w:ilvl w:val="0"/>
                <w:numId w:val="18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lastRenderedPageBreak/>
              <w:t>Оперировать</w:t>
            </w:r>
            <w:r w:rsidRPr="007C3130">
              <w:rPr>
                <w:sz w:val="28"/>
                <w:szCs w:val="28"/>
                <w:vertAlign w:val="superscript"/>
              </w:rPr>
              <w:footnoteReference w:id="2"/>
            </w:r>
            <w:r w:rsidRPr="007C3130">
              <w:rPr>
                <w:sz w:val="28"/>
                <w:szCs w:val="28"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7C3130">
              <w:rPr>
                <w:color w:val="000000"/>
                <w:sz w:val="28"/>
                <w:szCs w:val="28"/>
              </w:rPr>
              <w:t>исловые множества на координатной прямой, отрезок, интервал,</w:t>
            </w:r>
            <w:r w:rsidRPr="007C3130">
              <w:rPr>
                <w:iCs/>
                <w:color w:val="000000"/>
                <w:sz w:val="28"/>
                <w:szCs w:val="28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  <w:proofErr w:type="gramEnd"/>
          </w:p>
          <w:p w:rsidR="00C27296" w:rsidRPr="007C3130" w:rsidRDefault="00C27296" w:rsidP="00F57D4C">
            <w:pPr>
              <w:numPr>
                <w:ilvl w:val="0"/>
                <w:numId w:val="18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7C3130">
              <w:rPr>
                <w:sz w:val="28"/>
                <w:szCs w:val="28"/>
              </w:rPr>
              <w:t>контрпример</w:t>
            </w:r>
            <w:proofErr w:type="spellEnd"/>
            <w:r w:rsidRPr="007C3130">
              <w:rPr>
                <w:sz w:val="28"/>
                <w:szCs w:val="28"/>
              </w:rPr>
              <w:t>;</w:t>
            </w:r>
          </w:p>
          <w:p w:rsidR="00C27296" w:rsidRPr="007C3130" w:rsidRDefault="00C27296" w:rsidP="00F57D4C">
            <w:pPr>
              <w:numPr>
                <w:ilvl w:val="0"/>
                <w:numId w:val="18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проверять принадлежность элемента множеству;</w:t>
            </w:r>
          </w:p>
          <w:p w:rsidR="00C27296" w:rsidRPr="007C3130" w:rsidRDefault="00C27296" w:rsidP="00F57D4C">
            <w:pPr>
              <w:numPr>
                <w:ilvl w:val="0"/>
                <w:numId w:val="18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находить пересечение и объединение множеств, в том числе представленных графически на числовой прямой и на </w:t>
            </w:r>
            <w:r w:rsidRPr="007C3130">
              <w:rPr>
                <w:sz w:val="28"/>
                <w:szCs w:val="28"/>
              </w:rPr>
              <w:lastRenderedPageBreak/>
              <w:t>координатной плоскости;</w:t>
            </w:r>
          </w:p>
          <w:p w:rsidR="00C27296" w:rsidRPr="007C3130" w:rsidRDefault="00C27296" w:rsidP="00F57D4C">
            <w:pPr>
              <w:numPr>
                <w:ilvl w:val="0"/>
                <w:numId w:val="18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проводить доказательные рассуждения для обоснования истинности утверждений.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numPr>
                <w:ilvl w:val="0"/>
                <w:numId w:val="18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C27296" w:rsidRPr="007C3130" w:rsidRDefault="00C27296" w:rsidP="00F57D4C">
            <w:pPr>
              <w:numPr>
                <w:ilvl w:val="0"/>
                <w:numId w:val="18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C27296" w:rsidRPr="007C3130" w:rsidTr="002C257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Числа и выражения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  <w:proofErr w:type="gramEnd"/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выполнять арифметические действия с целыми и рациональными числами</w:t>
            </w:r>
            <w:r w:rsidRPr="007C3130">
              <w:rPr>
                <w:color w:val="000000"/>
                <w:sz w:val="28"/>
                <w:szCs w:val="28"/>
              </w:rPr>
              <w:t>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выполнять несложные преобразования числовых </w:t>
            </w:r>
            <w:r w:rsidRPr="007C3130">
              <w:rPr>
                <w:sz w:val="28"/>
                <w:szCs w:val="28"/>
              </w:rPr>
              <w:lastRenderedPageBreak/>
              <w:t>выражений, содержащих степени чисел, либо корни из чисел, либо логарифмы чисел;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сравнивать рациональные числа между собой;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7C3130">
              <w:rPr>
                <w:color w:val="000000"/>
                <w:sz w:val="28"/>
                <w:szCs w:val="28"/>
              </w:rPr>
              <w:t>;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t>изображать точками на числовой прямой целые и рациональные числа</w:t>
            </w:r>
            <w:r w:rsidRPr="007C3130">
              <w:rPr>
                <w:color w:val="000000"/>
                <w:sz w:val="28"/>
                <w:szCs w:val="28"/>
              </w:rPr>
              <w:t xml:space="preserve">; </w:t>
            </w:r>
            <w:proofErr w:type="gramEnd"/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изображать точками на числовой прямой целые </w:t>
            </w:r>
            <w:r w:rsidRPr="007C3130">
              <w:rPr>
                <w:color w:val="000000"/>
                <w:sz w:val="28"/>
                <w:szCs w:val="28"/>
              </w:rPr>
              <w:t>степени чисел, корни натуральной степени из чисел, логарифмы чисел в простых случаях;</w:t>
            </w:r>
          </w:p>
          <w:p w:rsidR="00C27296" w:rsidRPr="007C3130" w:rsidRDefault="00C27296" w:rsidP="002C257F">
            <w:pPr>
              <w:ind w:left="357" w:hanging="357"/>
              <w:rPr>
                <w:color w:val="FF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выполнять несложные преобразования целых и дробно-рациональных буквенных выражений</w:t>
            </w:r>
            <w:r w:rsidRPr="007C3130">
              <w:rPr>
                <w:color w:val="000000"/>
                <w:sz w:val="28"/>
                <w:szCs w:val="28"/>
              </w:rPr>
              <w:t>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выражать в простейших случаях из равенства одну переменную через другие;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изображать схематически угол, величина которого выражена в градусах;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оценивать знаки синуса, косинуса, тангенса, котангенса конкретных углов.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выполнять вычисления при решении задач практического характера</w:t>
            </w:r>
            <w:r w:rsidRPr="007C3130">
              <w:rPr>
                <w:color w:val="000000"/>
                <w:sz w:val="28"/>
                <w:szCs w:val="28"/>
              </w:rPr>
              <w:t xml:space="preserve">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lastRenderedPageBreak/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  <w:proofErr w:type="gramEnd"/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приводить примеры чисел с заданными свойствами делимости;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7C3130">
              <w:rPr>
                <w:iCs/>
                <w:color w:val="000000"/>
                <w:sz w:val="28"/>
                <w:szCs w:val="28"/>
              </w:rPr>
              <w:t>е и π;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находить значения корня натуральной степени, степени с рациональным </w:t>
            </w:r>
            <w:r w:rsidRPr="007C3130">
              <w:rPr>
                <w:sz w:val="28"/>
                <w:szCs w:val="28"/>
              </w:rPr>
              <w:lastRenderedPageBreak/>
              <w:t xml:space="preserve">показателем, логарифма, используя при необходимости вычислительные устройства;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пользоваться оценкой и прикидкой при практических расчетах;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изображать схематически угол, величина которого выражена в градусах </w:t>
            </w:r>
            <w:r w:rsidRPr="007C3130">
              <w:rPr>
                <w:iCs/>
                <w:sz w:val="28"/>
                <w:szCs w:val="28"/>
              </w:rPr>
              <w:t>или радианах</w:t>
            </w:r>
            <w:r w:rsidRPr="007C3130">
              <w:rPr>
                <w:sz w:val="28"/>
                <w:szCs w:val="28"/>
              </w:rPr>
              <w:t xml:space="preserve">; 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при решении задач табличные значения тригонометрических функций углов;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iCs/>
                <w:color w:val="000000"/>
                <w:sz w:val="28"/>
                <w:szCs w:val="28"/>
              </w:rPr>
              <w:t xml:space="preserve">выполнять перевод величины угла из радианной меры в </w:t>
            </w:r>
            <w:proofErr w:type="gramStart"/>
            <w:r w:rsidRPr="007C3130">
              <w:rPr>
                <w:iCs/>
                <w:color w:val="000000"/>
                <w:sz w:val="28"/>
                <w:szCs w:val="28"/>
              </w:rPr>
              <w:t>градусную</w:t>
            </w:r>
            <w:proofErr w:type="gramEnd"/>
            <w:r w:rsidRPr="007C3130">
              <w:rPr>
                <w:iCs/>
                <w:color w:val="000000"/>
                <w:sz w:val="28"/>
                <w:szCs w:val="28"/>
              </w:rPr>
              <w:t xml:space="preserve"> и обратно.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</w:tc>
      </w:tr>
      <w:tr w:rsidR="00C27296" w:rsidRPr="007C3130" w:rsidTr="002C257F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Уравнения и неравенства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линейные уравнения и неравенства, квадратные уравнения;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решать логарифмические уравнения вида </w:t>
            </w:r>
            <w:proofErr w:type="spellStart"/>
            <w:r w:rsidRPr="007C3130">
              <w:rPr>
                <w:sz w:val="28"/>
                <w:szCs w:val="28"/>
                <w:lang w:val="en-US"/>
              </w:rPr>
              <w:t>log</w:t>
            </w:r>
            <w:r w:rsidRPr="007C3130">
              <w:rPr>
                <w:sz w:val="28"/>
                <w:szCs w:val="28"/>
                <w:vertAlign w:val="subscript"/>
                <w:lang w:val="en-US"/>
              </w:rPr>
              <w:t>a</w:t>
            </w:r>
            <w:proofErr w:type="spellEnd"/>
            <w:r w:rsidRPr="007C3130">
              <w:rPr>
                <w:sz w:val="28"/>
                <w:szCs w:val="28"/>
              </w:rPr>
              <w:t xml:space="preserve"> (</w:t>
            </w:r>
            <w:proofErr w:type="spellStart"/>
            <w:r w:rsidRPr="007C3130">
              <w:rPr>
                <w:sz w:val="28"/>
                <w:szCs w:val="28"/>
                <w:lang w:val="en-US"/>
              </w:rPr>
              <w:t>bx</w:t>
            </w:r>
            <w:proofErr w:type="spellEnd"/>
            <w:r w:rsidRPr="007C3130">
              <w:rPr>
                <w:sz w:val="28"/>
                <w:szCs w:val="28"/>
              </w:rPr>
              <w:t xml:space="preserve"> + </w:t>
            </w:r>
            <w:r w:rsidRPr="007C3130">
              <w:rPr>
                <w:sz w:val="28"/>
                <w:szCs w:val="28"/>
                <w:lang w:val="en-US"/>
              </w:rPr>
              <w:t>c</w:t>
            </w:r>
            <w:r w:rsidRPr="007C3130">
              <w:rPr>
                <w:sz w:val="28"/>
                <w:szCs w:val="28"/>
              </w:rPr>
              <w:t xml:space="preserve">) = </w:t>
            </w:r>
            <w:r w:rsidRPr="007C3130">
              <w:rPr>
                <w:sz w:val="28"/>
                <w:szCs w:val="28"/>
                <w:lang w:val="en-US"/>
              </w:rPr>
              <w:t>d</w:t>
            </w:r>
            <w:r w:rsidRPr="007C3130">
              <w:rPr>
                <w:sz w:val="28"/>
                <w:szCs w:val="28"/>
              </w:rPr>
              <w:t xml:space="preserve"> и простейшие неравенства вида </w:t>
            </w:r>
            <w:proofErr w:type="spellStart"/>
            <w:r w:rsidRPr="007C3130">
              <w:rPr>
                <w:sz w:val="28"/>
                <w:szCs w:val="28"/>
                <w:lang w:val="en-US"/>
              </w:rPr>
              <w:t>log</w:t>
            </w:r>
            <w:r w:rsidRPr="007C3130">
              <w:rPr>
                <w:sz w:val="28"/>
                <w:szCs w:val="28"/>
                <w:vertAlign w:val="subscript"/>
                <w:lang w:val="en-US"/>
              </w:rPr>
              <w:t>a</w:t>
            </w:r>
            <w:r w:rsidRPr="007C3130">
              <w:rPr>
                <w:sz w:val="28"/>
                <w:szCs w:val="28"/>
                <w:lang w:val="en-US"/>
              </w:rPr>
              <w:t>x</w:t>
            </w:r>
            <w:proofErr w:type="spellEnd"/>
            <w:r w:rsidRPr="007C3130">
              <w:rPr>
                <w:sz w:val="28"/>
                <w:szCs w:val="28"/>
              </w:rPr>
              <w:t>&lt;</w:t>
            </w:r>
            <w:r w:rsidRPr="007C3130">
              <w:rPr>
                <w:sz w:val="28"/>
                <w:szCs w:val="28"/>
                <w:lang w:val="en-US"/>
              </w:rPr>
              <w:t>d</w:t>
            </w:r>
            <w:r w:rsidRPr="007C3130">
              <w:rPr>
                <w:sz w:val="28"/>
                <w:szCs w:val="28"/>
              </w:rPr>
              <w:t>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решать показательные уравнения, вида </w:t>
            </w:r>
            <w:proofErr w:type="spellStart"/>
            <w:r w:rsidRPr="007C3130">
              <w:rPr>
                <w:sz w:val="28"/>
                <w:szCs w:val="28"/>
                <w:lang w:val="en-US"/>
              </w:rPr>
              <w:t>a</w:t>
            </w:r>
            <w:r w:rsidRPr="007C3130">
              <w:rPr>
                <w:sz w:val="28"/>
                <w:szCs w:val="28"/>
                <w:vertAlign w:val="superscript"/>
                <w:lang w:val="en-US"/>
              </w:rPr>
              <w:t>bx</w:t>
            </w:r>
            <w:proofErr w:type="spellEnd"/>
            <w:r w:rsidRPr="007C3130">
              <w:rPr>
                <w:sz w:val="28"/>
                <w:szCs w:val="28"/>
                <w:vertAlign w:val="superscript"/>
              </w:rPr>
              <w:t>+</w:t>
            </w:r>
            <w:r w:rsidRPr="007C3130">
              <w:rPr>
                <w:sz w:val="28"/>
                <w:szCs w:val="28"/>
                <w:vertAlign w:val="superscript"/>
                <w:lang w:val="en-US"/>
              </w:rPr>
              <w:t>c</w:t>
            </w:r>
            <w:r w:rsidRPr="007C3130">
              <w:rPr>
                <w:sz w:val="28"/>
                <w:szCs w:val="28"/>
              </w:rPr>
              <w:t xml:space="preserve">= </w:t>
            </w:r>
            <w:r w:rsidRPr="007C3130">
              <w:rPr>
                <w:sz w:val="28"/>
                <w:szCs w:val="28"/>
                <w:lang w:val="en-US"/>
              </w:rPr>
              <w:t>d</w:t>
            </w:r>
            <w:r w:rsidRPr="007C3130">
              <w:rPr>
                <w:sz w:val="28"/>
                <w:szCs w:val="28"/>
              </w:rPr>
              <w:t xml:space="preserve">  (где </w:t>
            </w:r>
            <w:r w:rsidRPr="007C3130">
              <w:rPr>
                <w:sz w:val="28"/>
                <w:szCs w:val="28"/>
                <w:lang w:val="en-US"/>
              </w:rPr>
              <w:t>d</w:t>
            </w:r>
            <w:r w:rsidRPr="007C3130">
              <w:rPr>
                <w:sz w:val="28"/>
                <w:szCs w:val="28"/>
              </w:rPr>
              <w:t xml:space="preserve"> можно представить в виде степени с основанием </w:t>
            </w:r>
            <w:r w:rsidRPr="007C3130">
              <w:rPr>
                <w:sz w:val="28"/>
                <w:szCs w:val="28"/>
                <w:lang w:val="en-US"/>
              </w:rPr>
              <w:t>a</w:t>
            </w:r>
            <w:r w:rsidRPr="007C3130">
              <w:rPr>
                <w:sz w:val="28"/>
                <w:szCs w:val="28"/>
              </w:rPr>
              <w:t xml:space="preserve">) и простейшие неравенства вида </w:t>
            </w:r>
            <w:r w:rsidRPr="007C3130">
              <w:rPr>
                <w:sz w:val="28"/>
                <w:szCs w:val="28"/>
                <w:lang w:val="en-US"/>
              </w:rPr>
              <w:t>a</w:t>
            </w:r>
            <w:r w:rsidRPr="007C3130">
              <w:rPr>
                <w:sz w:val="28"/>
                <w:szCs w:val="28"/>
                <w:vertAlign w:val="superscript"/>
                <w:lang w:val="en-US"/>
              </w:rPr>
              <w:t>x</w:t>
            </w:r>
            <w:r w:rsidRPr="007C3130">
              <w:rPr>
                <w:sz w:val="28"/>
                <w:szCs w:val="28"/>
              </w:rPr>
              <w:t>&lt;</w:t>
            </w:r>
            <w:r w:rsidRPr="007C3130">
              <w:rPr>
                <w:sz w:val="28"/>
                <w:szCs w:val="28"/>
                <w:lang w:val="en-US"/>
              </w:rPr>
              <w:t>d</w:t>
            </w:r>
            <w:r w:rsidRPr="007C3130">
              <w:rPr>
                <w:sz w:val="28"/>
                <w:szCs w:val="28"/>
              </w:rPr>
              <w:t xml:space="preserve">    (где </w:t>
            </w:r>
            <w:r w:rsidRPr="007C3130">
              <w:rPr>
                <w:sz w:val="28"/>
                <w:szCs w:val="28"/>
                <w:lang w:val="en-US"/>
              </w:rPr>
              <w:t>d</w:t>
            </w:r>
            <w:r w:rsidRPr="007C3130">
              <w:rPr>
                <w:sz w:val="28"/>
                <w:szCs w:val="28"/>
              </w:rPr>
              <w:t xml:space="preserve"> можно представить в виде степени с основанием </w:t>
            </w:r>
            <w:r w:rsidRPr="007C3130">
              <w:rPr>
                <w:sz w:val="28"/>
                <w:szCs w:val="28"/>
                <w:lang w:val="en-US"/>
              </w:rPr>
              <w:t>a</w:t>
            </w:r>
            <w:r w:rsidRPr="007C3130">
              <w:rPr>
                <w:sz w:val="28"/>
                <w:szCs w:val="28"/>
              </w:rPr>
              <w:t>)</w:t>
            </w:r>
            <w:r w:rsidRPr="007C3130">
              <w:rPr>
                <w:color w:val="FF0000"/>
                <w:sz w:val="28"/>
                <w:szCs w:val="28"/>
              </w:rPr>
              <w:t>;</w:t>
            </w:r>
            <w:r w:rsidRPr="007C3130">
              <w:rPr>
                <w:sz w:val="28"/>
                <w:szCs w:val="28"/>
              </w:rPr>
              <w:t>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 xml:space="preserve">приводить несколько примеров корней простейшего тригонометрического уравнения вида: </w:t>
            </w:r>
            <w:proofErr w:type="spellStart"/>
            <w:r w:rsidRPr="007C3130">
              <w:rPr>
                <w:color w:val="000000"/>
                <w:sz w:val="28"/>
                <w:szCs w:val="28"/>
              </w:rPr>
              <w:t>sin</w:t>
            </w:r>
            <w:proofErr w:type="spellEnd"/>
            <w:r w:rsidRPr="007C3130">
              <w:rPr>
                <w:color w:val="000000"/>
                <w:sz w:val="28"/>
                <w:szCs w:val="28"/>
                <w:lang w:val="en-US"/>
              </w:rPr>
              <w:t>x</w:t>
            </w:r>
            <w:r w:rsidRPr="007C3130">
              <w:rPr>
                <w:color w:val="000000"/>
                <w:sz w:val="28"/>
                <w:szCs w:val="28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/>
              </w:rPr>
              <w:t>a</w:t>
            </w:r>
            <w:r w:rsidRPr="007C3130">
              <w:rPr>
                <w:color w:val="000000"/>
                <w:sz w:val="28"/>
                <w:szCs w:val="28"/>
              </w:rPr>
              <w:t xml:space="preserve">, </w:t>
            </w:r>
            <w:r w:rsidRPr="007C3130">
              <w:rPr>
                <w:color w:val="000000"/>
                <w:sz w:val="28"/>
                <w:szCs w:val="28"/>
                <w:lang w:val="en-US"/>
              </w:rPr>
              <w:t>co</w:t>
            </w:r>
            <w:r w:rsidRPr="007C3130">
              <w:rPr>
                <w:color w:val="000000"/>
                <w:sz w:val="28"/>
                <w:szCs w:val="28"/>
              </w:rPr>
              <w:t xml:space="preserve">s </w:t>
            </w:r>
            <w:r w:rsidRPr="007C3130">
              <w:rPr>
                <w:color w:val="000000"/>
                <w:sz w:val="28"/>
                <w:szCs w:val="28"/>
                <w:lang w:val="en-US"/>
              </w:rPr>
              <w:t>x</w:t>
            </w:r>
            <w:r w:rsidRPr="007C3130">
              <w:rPr>
                <w:color w:val="000000"/>
                <w:sz w:val="28"/>
                <w:szCs w:val="28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/>
              </w:rPr>
              <w:t>a</w:t>
            </w:r>
            <w:r w:rsidRPr="007C3130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7C3130">
              <w:rPr>
                <w:color w:val="000000"/>
                <w:sz w:val="28"/>
                <w:szCs w:val="28"/>
                <w:lang w:val="en-US"/>
              </w:rPr>
              <w:t>tgx</w:t>
            </w:r>
            <w:proofErr w:type="spellEnd"/>
            <w:r w:rsidRPr="007C3130">
              <w:rPr>
                <w:color w:val="000000"/>
                <w:sz w:val="28"/>
                <w:szCs w:val="28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/>
              </w:rPr>
              <w:t>a</w:t>
            </w:r>
            <w:r w:rsidRPr="007C3130">
              <w:rPr>
                <w:color w:val="000000"/>
                <w:sz w:val="28"/>
                <w:szCs w:val="28"/>
              </w:rPr>
              <w:t>,</w:t>
            </w:r>
            <w:proofErr w:type="spellStart"/>
            <w:r w:rsidRPr="007C3130">
              <w:rPr>
                <w:color w:val="000000"/>
                <w:sz w:val="28"/>
                <w:szCs w:val="28"/>
                <w:lang w:val="en-US"/>
              </w:rPr>
              <w:t>ctgx</w:t>
            </w:r>
            <w:proofErr w:type="spellEnd"/>
            <w:r w:rsidRPr="007C3130">
              <w:rPr>
                <w:color w:val="000000"/>
                <w:sz w:val="28"/>
                <w:szCs w:val="28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/>
              </w:rPr>
              <w:t>a</w:t>
            </w:r>
            <w:r w:rsidRPr="007C3130">
              <w:rPr>
                <w:color w:val="000000"/>
                <w:sz w:val="28"/>
                <w:szCs w:val="28"/>
              </w:rPr>
              <w:t xml:space="preserve">, где </w:t>
            </w:r>
            <w:r w:rsidRPr="007C3130">
              <w:rPr>
                <w:color w:val="000000"/>
                <w:sz w:val="28"/>
                <w:szCs w:val="28"/>
                <w:lang w:val="en-US"/>
              </w:rPr>
              <w:t>a</w:t>
            </w:r>
            <w:r w:rsidRPr="007C3130">
              <w:rPr>
                <w:color w:val="000000"/>
                <w:sz w:val="28"/>
                <w:szCs w:val="28"/>
              </w:rPr>
              <w:t xml:space="preserve"> – табличное значение соответствующей тригонометрической функции.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составлять и решать уравнения и системы </w:t>
            </w:r>
            <w:r w:rsidRPr="007C3130">
              <w:rPr>
                <w:sz w:val="28"/>
                <w:szCs w:val="28"/>
              </w:rPr>
              <w:lastRenderedPageBreak/>
              <w:t>уравнений при решении несложных практических задач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метод интервалов для решения неравенств;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графический метод для приближенного решения уравнений и неравенств;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составлять и решать уравнения, системы уравнений и неравенства </w:t>
            </w:r>
            <w:r w:rsidRPr="007C3130">
              <w:rPr>
                <w:sz w:val="28"/>
                <w:szCs w:val="28"/>
              </w:rPr>
              <w:lastRenderedPageBreak/>
              <w:t>при решении задач других учебных предметов;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Функции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распознавать графики элементарных функций: прямой и обратной пропорциональности, линейной, квадратичной, </w:t>
            </w:r>
            <w:r w:rsidRPr="007C3130">
              <w:rPr>
                <w:sz w:val="28"/>
                <w:szCs w:val="28"/>
              </w:rPr>
              <w:lastRenderedPageBreak/>
              <w:t>логарифмической и показательной функций, тригонометрических функций;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по графику приближённо значения функции в заданных точках;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определять по графику свойства функции (нули,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>, промежутки монотонности, наибольшие и наименьшие значения и т.п.);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7C3130">
              <w:rPr>
                <w:iCs/>
                <w:sz w:val="28"/>
                <w:szCs w:val="28"/>
              </w:rPr>
              <w:t>и т.д</w:t>
            </w:r>
            <w:r w:rsidRPr="007C3130">
              <w:rPr>
                <w:sz w:val="28"/>
                <w:szCs w:val="28"/>
              </w:rPr>
              <w:t>.).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 xml:space="preserve"> и т.п.);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понятиями: прямая и обратная пропорциональность, линейная, квадратичная, логарифмическая и показательная функции, тригонометрические функции;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строить графики изученных функций;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7C3130">
              <w:rPr>
                <w:iCs/>
                <w:sz w:val="28"/>
                <w:szCs w:val="28"/>
              </w:rPr>
              <w:t>асимптоты, нули функции и т.д</w:t>
            </w:r>
            <w:r w:rsidRPr="007C3130">
              <w:rPr>
                <w:sz w:val="28"/>
                <w:szCs w:val="28"/>
              </w:rPr>
              <w:t>.);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 xml:space="preserve">, асимптоты, период и т.п.); 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интерпретировать свойства в контексте конкретной практической ситуации;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 xml:space="preserve">Элементы </w:t>
            </w:r>
            <w:r w:rsidRPr="007C3130">
              <w:rPr>
                <w:b/>
                <w:sz w:val="28"/>
                <w:szCs w:val="28"/>
              </w:rPr>
              <w:lastRenderedPageBreak/>
              <w:t>математического анализа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 xml:space="preserve">Оперировать на базовом уровне понятиями: производная </w:t>
            </w:r>
            <w:r w:rsidRPr="007C3130">
              <w:rPr>
                <w:sz w:val="28"/>
                <w:szCs w:val="28"/>
              </w:rPr>
              <w:lastRenderedPageBreak/>
              <w:t xml:space="preserve">функции в точке, касательная к графику функции, производная функции;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определять значение производной функции в точке по изображению касательной к графику, проведенной в этой точке;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 xml:space="preserve"> и нулями производной этой функции – с другой.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      </w:r>
            <w:proofErr w:type="gramEnd"/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      </w:r>
          </w:p>
          <w:p w:rsidR="00C27296" w:rsidRPr="007C3130" w:rsidRDefault="00C27296" w:rsidP="002C257F">
            <w:pPr>
              <w:ind w:left="357" w:hanging="357"/>
              <w:rPr>
                <w:color w:val="00000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графики реальных процессов для решения несложных прикладных задач, в том числе определяя по графику скорость хода процесса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 xml:space="preserve">Оперировать понятиями: производная функции в точке, касательная к </w:t>
            </w:r>
            <w:r w:rsidRPr="007C3130">
              <w:rPr>
                <w:sz w:val="28"/>
                <w:szCs w:val="28"/>
              </w:rPr>
              <w:lastRenderedPageBreak/>
              <w:t>графику функции, производная функции;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вычислять производную одночлена, многочлена, квадратного корня, производную суммы функций;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вычислять производные элементарных функций и их комбинаций, используя справочные материалы; 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 интерпретировать полученные результаты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 xml:space="preserve">Статистика и теория </w:t>
            </w:r>
            <w:r w:rsidRPr="007C3130">
              <w:rPr>
                <w:b/>
                <w:sz w:val="28"/>
                <w:szCs w:val="28"/>
              </w:rPr>
              <w:lastRenderedPageBreak/>
              <w:t>вероятностей, логика и комбинаторика</w:t>
            </w:r>
          </w:p>
          <w:p w:rsidR="00C27296" w:rsidRPr="007C3130" w:rsidRDefault="00C27296" w:rsidP="002C257F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keepNext/>
              <w:keepLines/>
              <w:ind w:left="357" w:hanging="357"/>
              <w:outlineLvl w:val="8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 xml:space="preserve">Оперировать на базовом уровне основными описательными характеристиками числового набора: среднее арифметическое, медиана, </w:t>
            </w:r>
            <w:r w:rsidRPr="007C3130">
              <w:rPr>
                <w:sz w:val="28"/>
                <w:szCs w:val="28"/>
              </w:rPr>
              <w:lastRenderedPageBreak/>
              <w:t>наибольшее и наименьшее значения;</w:t>
            </w:r>
          </w:p>
          <w:p w:rsidR="00C27296" w:rsidRPr="007C3130" w:rsidRDefault="00C27296" w:rsidP="002C257F">
            <w:pPr>
              <w:ind w:left="357" w:hanging="357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вычислять вероятности событий на основе подсчета числа исходов.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оценивать и сравнивать в простых случаях вероятности событий в реальной жизни;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читать, сопоставлять, сравнивать, интерпретировать в простых случаях реальные данные, представленные в виде таблиц, диаграмм, графиков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F57D4C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 xml:space="preserve">Иметь представление о дискретных и непрерывных случайных величинах и распределениях, о независимости случайных величин; 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иметь представление о математическом ожидании и дисперсии случайных величин;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jc w:val="both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иметь представление о нормальном распределении и примерах нормально распределенных случайных величин;</w:t>
            </w:r>
          </w:p>
          <w:p w:rsidR="00C27296" w:rsidRPr="007C3130" w:rsidRDefault="00C27296" w:rsidP="002C257F">
            <w:pPr>
              <w:ind w:left="357" w:hanging="357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понимать суть закона больших чисел и выборочного метода измерения вероятностей;</w:t>
            </w:r>
          </w:p>
          <w:p w:rsidR="00C27296" w:rsidRPr="007C3130" w:rsidRDefault="00C27296" w:rsidP="002C257F">
            <w:pPr>
              <w:ind w:left="357" w:hanging="357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иметь представление об условной вероятности и о полной вероятности, применять их в решении задач;</w:t>
            </w:r>
          </w:p>
          <w:p w:rsidR="00C27296" w:rsidRPr="007C3130" w:rsidRDefault="00C27296" w:rsidP="002C257F">
            <w:pPr>
              <w:ind w:left="357" w:hanging="357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иметь представление о важных частных видах распределений и применять их в решении задач; 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иметь представление о корреляции случайных величин, о линейной регрессии.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вычислять или оценивать вероятности событий в реальной жизни;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выбирать подходящие методы представления и обработки данных;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bCs/>
                <w:sz w:val="28"/>
                <w:szCs w:val="28"/>
              </w:rPr>
            </w:pPr>
            <w:r w:rsidRPr="007C3130">
              <w:rPr>
                <w:b/>
                <w:bCs/>
                <w:sz w:val="28"/>
                <w:szCs w:val="28"/>
              </w:rPr>
              <w:lastRenderedPageBreak/>
              <w:t>Текстовые задачи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несложные текстовые задачи разных типов;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 xml:space="preserve">понимать и использовать для решения задачи информацию, представленную в виде текстовой и символьной </w:t>
            </w:r>
            <w:r w:rsidRPr="007C3130">
              <w:rPr>
                <w:color w:val="000000"/>
                <w:sz w:val="28"/>
                <w:szCs w:val="28"/>
              </w:rPr>
              <w:lastRenderedPageBreak/>
              <w:t>записи, схем, таблиц, диаграмм, графиков, рисунков;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действовать по алгоритму, содержащемуся в условии задачи;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 xml:space="preserve">использовать </w:t>
            </w:r>
            <w:proofErr w:type="gramStart"/>
            <w:r w:rsidRPr="007C3130">
              <w:rPr>
                <w:color w:val="000000"/>
                <w:sz w:val="28"/>
                <w:szCs w:val="28"/>
              </w:rPr>
              <w:t>логические рассуждения</w:t>
            </w:r>
            <w:proofErr w:type="gramEnd"/>
            <w:r w:rsidRPr="007C3130">
              <w:rPr>
                <w:color w:val="000000"/>
                <w:sz w:val="28"/>
                <w:szCs w:val="28"/>
              </w:rPr>
              <w:t xml:space="preserve"> при решении задачи;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осуществлять несложный перебор возможных решений, выбирая из них </w:t>
            </w:r>
            <w:proofErr w:type="gramStart"/>
            <w:r w:rsidRPr="007C3130">
              <w:rPr>
                <w:sz w:val="28"/>
                <w:szCs w:val="28"/>
              </w:rPr>
              <w:t>оптимальное</w:t>
            </w:r>
            <w:proofErr w:type="gramEnd"/>
            <w:r w:rsidRPr="007C3130">
              <w:rPr>
                <w:sz w:val="28"/>
                <w:szCs w:val="28"/>
              </w:rPr>
              <w:t xml:space="preserve"> по критериям, сформулированным в условии;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задачи на расчет стоимости покупок, услуг, поездок и т.п.;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решать практические задачи, требующие использования отрицательных чисел: на определение температуры, на определение положения на </w:t>
            </w:r>
            <w:proofErr w:type="spellStart"/>
            <w:r w:rsidRPr="007C3130">
              <w:rPr>
                <w:sz w:val="28"/>
                <w:szCs w:val="28"/>
              </w:rPr>
              <w:lastRenderedPageBreak/>
              <w:t>временнóй</w:t>
            </w:r>
            <w:proofErr w:type="spellEnd"/>
            <w:r w:rsidRPr="007C3130">
              <w:rPr>
                <w:sz w:val="28"/>
                <w:szCs w:val="28"/>
              </w:rPr>
              <w:t xml:space="preserve"> оси (до нашей эры и после), на движение денежных средств (приход/расход), на определение глубины/высоты и т.п.;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numPr>
                <w:ilvl w:val="0"/>
                <w:numId w:val="19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выбирать оптимальный метод решения задачи, рассматривая различные методы;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строить модель решения задачи, проводить доказательные рассуждения;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решать задачи, требующие перебора </w:t>
            </w:r>
            <w:r w:rsidRPr="007C3130">
              <w:rPr>
                <w:sz w:val="28"/>
                <w:szCs w:val="28"/>
              </w:rPr>
              <w:lastRenderedPageBreak/>
              <w:t>вариантов, проверки условий, выбора оптимального результата;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</w:p>
          <w:p w:rsidR="00C27296" w:rsidRPr="007C3130" w:rsidRDefault="00C27296" w:rsidP="00F57D4C">
            <w:pPr>
              <w:numPr>
                <w:ilvl w:val="0"/>
                <w:numId w:val="14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numPr>
                <w:ilvl w:val="0"/>
                <w:numId w:val="17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практические задачи и задачи из других предметов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Геометрия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изображать изучаемые фигуры от руки и с применением простых чертежных инструментов;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делать (выносные) плоские чертежи из рисунков простых объемных фигур: вид сверху, сбоку, снизу</w:t>
            </w:r>
            <w:r w:rsidRPr="007C3130">
              <w:rPr>
                <w:iCs/>
                <w:color w:val="000000"/>
                <w:sz w:val="28"/>
                <w:szCs w:val="28"/>
              </w:rPr>
              <w:t>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применять теорему Пифагора при вычислении элементов стереометрических фигур;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находить объемы и площади поверхностей простейших многогранников с применением формул;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распознавать основные виды тел вращения (конус, цилиндр, сфера и шар);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объемы и площади поверхностей простейших многогранников и тел вращения с применением формул.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соотносить площади поверхностей тел одинаковой формы различного размера;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соотносить объемы сосудов одинаковой формы различного размера;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задачи на нахождение геометрических величин по образцам или алгоритмам;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описывать взаимное расположение прямых и плоскостей в </w:t>
            </w:r>
            <w:r w:rsidRPr="007C3130">
              <w:rPr>
                <w:sz w:val="28"/>
                <w:szCs w:val="28"/>
              </w:rPr>
              <w:lastRenderedPageBreak/>
              <w:t>пространстве;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формулировать свойства и признаки фигур;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доказывать геометрические утверждения</w:t>
            </w:r>
            <w:r w:rsidRPr="007C3130">
              <w:rPr>
                <w:color w:val="FF0000"/>
                <w:sz w:val="28"/>
                <w:szCs w:val="28"/>
              </w:rPr>
              <w:t>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объемы и площади поверхностей геометрических тел с применением формул;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iCs/>
                <w:color w:val="000000"/>
                <w:sz w:val="28"/>
                <w:szCs w:val="28"/>
              </w:rPr>
              <w:t>вычислять расстояния и углы в пространстве</w:t>
            </w:r>
            <w:r w:rsidRPr="007C3130">
              <w:rPr>
                <w:iCs/>
                <w:color w:val="FF0000"/>
                <w:sz w:val="28"/>
                <w:szCs w:val="28"/>
              </w:rPr>
              <w:t>.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ind w:left="357" w:hanging="357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использовать свойства геометрических фигур для решения задач практического характера и задач из других областей знаний 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Векторы и координаты в пространст</w:t>
            </w:r>
            <w:r w:rsidRPr="007C3130">
              <w:rPr>
                <w:b/>
                <w:sz w:val="28"/>
                <w:szCs w:val="28"/>
              </w:rPr>
              <w:lastRenderedPageBreak/>
              <w:t>ве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F57D4C">
            <w:pPr>
              <w:numPr>
                <w:ilvl w:val="0"/>
                <w:numId w:val="20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lastRenderedPageBreak/>
              <w:t>Оперировать на базовом уровне понятием декартовы</w:t>
            </w:r>
            <w:proofErr w:type="gramEnd"/>
            <w:r w:rsidRPr="007C3130">
              <w:rPr>
                <w:sz w:val="28"/>
                <w:szCs w:val="28"/>
              </w:rPr>
              <w:t xml:space="preserve"> координаты в пространстве</w:t>
            </w:r>
            <w:r w:rsidRPr="007C3130">
              <w:rPr>
                <w:color w:val="FF0000"/>
                <w:sz w:val="28"/>
                <w:szCs w:val="28"/>
              </w:rPr>
              <w:t>;</w:t>
            </w:r>
          </w:p>
          <w:p w:rsidR="00C27296" w:rsidRPr="007C3130" w:rsidRDefault="00C27296" w:rsidP="00F57D4C">
            <w:pPr>
              <w:numPr>
                <w:ilvl w:val="0"/>
                <w:numId w:val="20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координаты вершин куба и прямоугольного параллелепипеда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F57D4C">
            <w:pPr>
              <w:numPr>
                <w:ilvl w:val="0"/>
                <w:numId w:val="21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t>Оперировать понятиями декартовы</w:t>
            </w:r>
            <w:proofErr w:type="gramEnd"/>
            <w:r w:rsidRPr="007C3130">
              <w:rPr>
                <w:sz w:val="28"/>
                <w:szCs w:val="28"/>
              </w:rPr>
      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      </w:r>
          </w:p>
          <w:p w:rsidR="00C27296" w:rsidRPr="007C3130" w:rsidRDefault="00C27296" w:rsidP="00F57D4C">
            <w:pPr>
              <w:numPr>
                <w:ilvl w:val="0"/>
                <w:numId w:val="21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      </w:r>
          </w:p>
          <w:p w:rsidR="00C27296" w:rsidRPr="007C3130" w:rsidRDefault="00C27296" w:rsidP="00F57D4C">
            <w:pPr>
              <w:numPr>
                <w:ilvl w:val="0"/>
                <w:numId w:val="21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задавать плоскость уравнением в декартовой системе координат;</w:t>
            </w:r>
          </w:p>
          <w:p w:rsidR="00C27296" w:rsidRPr="007C3130" w:rsidRDefault="00C27296" w:rsidP="00F57D4C">
            <w:pPr>
              <w:numPr>
                <w:ilvl w:val="0"/>
                <w:numId w:val="21"/>
              </w:numPr>
              <w:ind w:left="357" w:hanging="357"/>
              <w:contextualSpacing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простейшие задачи введением векторного базиса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Pr="007C3130" w:rsidRDefault="00C27296" w:rsidP="002C257F">
            <w:pPr>
              <w:rPr>
                <w:b/>
                <w:bCs/>
                <w:sz w:val="28"/>
                <w:szCs w:val="28"/>
              </w:rPr>
            </w:pPr>
            <w:r w:rsidRPr="007C3130">
              <w:rPr>
                <w:b/>
                <w:bCs/>
                <w:sz w:val="28"/>
                <w:szCs w:val="28"/>
              </w:rPr>
              <w:lastRenderedPageBreak/>
              <w:t>История математики</w:t>
            </w:r>
          </w:p>
          <w:p w:rsidR="00C27296" w:rsidRPr="007C3130" w:rsidRDefault="00C27296" w:rsidP="002C257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F57D4C">
            <w:pPr>
              <w:numPr>
                <w:ilvl w:val="0"/>
                <w:numId w:val="22"/>
              </w:numPr>
              <w:tabs>
                <w:tab w:val="left" w:pos="34"/>
              </w:tabs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tabs>
                <w:tab w:val="left" w:pos="34"/>
              </w:tabs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знать примеры математических открытий и их авторов в связи с отечественной и всемирной историей;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tabs>
                <w:tab w:val="left" w:pos="34"/>
              </w:tabs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понимать роль математики в развитии России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F57D4C">
            <w:pPr>
              <w:numPr>
                <w:ilvl w:val="0"/>
                <w:numId w:val="22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Представлять вклад выдающихся математиков в развитие математики и иных научных областей;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понимать роль математики в развитии России</w:t>
            </w:r>
          </w:p>
        </w:tc>
      </w:tr>
      <w:tr w:rsidR="00C27296" w:rsidRPr="007C3130" w:rsidTr="002C257F">
        <w:trPr>
          <w:gridBefore w:val="1"/>
          <w:wBefore w:w="6" w:type="dxa"/>
        </w:trPr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2C257F">
            <w:pPr>
              <w:rPr>
                <w:b/>
                <w:bCs/>
                <w:sz w:val="28"/>
                <w:szCs w:val="28"/>
              </w:rPr>
            </w:pPr>
            <w:r w:rsidRPr="007C3130">
              <w:rPr>
                <w:b/>
                <w:bCs/>
                <w:sz w:val="28"/>
                <w:szCs w:val="28"/>
              </w:rPr>
              <w:t>Методы математики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F57D4C">
            <w:pPr>
              <w:numPr>
                <w:ilvl w:val="0"/>
                <w:numId w:val="22"/>
              </w:numPr>
              <w:tabs>
                <w:tab w:val="left" w:pos="34"/>
              </w:tabs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Применять известные методы при решении стандартных математических задач;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tabs>
                <w:tab w:val="left" w:pos="34"/>
              </w:tabs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замечать и характеризовать математические закономерности в окружающей действительности;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Pr="007C3130" w:rsidRDefault="00C27296" w:rsidP="00F57D4C">
            <w:pPr>
              <w:numPr>
                <w:ilvl w:val="0"/>
                <w:numId w:val="22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основные методы доказательства, проводить доказательство и выполнять опровержение;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применять основные методы решения математических задач;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C27296" w:rsidRPr="007C3130" w:rsidRDefault="00C27296" w:rsidP="00F57D4C">
            <w:pPr>
              <w:numPr>
                <w:ilvl w:val="0"/>
                <w:numId w:val="22"/>
              </w:numPr>
              <w:ind w:left="357" w:hanging="357"/>
              <w:jc w:val="both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применять простейшие программные средства и электронно-коммуникационные системы при решении математических задач</w:t>
            </w:r>
          </w:p>
        </w:tc>
      </w:tr>
    </w:tbl>
    <w:p w:rsidR="00C27296" w:rsidRDefault="00C27296" w:rsidP="00C27296">
      <w:pPr>
        <w:autoSpaceDE w:val="0"/>
        <w:autoSpaceDN w:val="0"/>
        <w:adjustRightInd w:val="0"/>
        <w:ind w:firstLine="349"/>
        <w:jc w:val="both"/>
        <w:rPr>
          <w:rStyle w:val="FontStyle52"/>
          <w:b w:val="0"/>
          <w:bCs w:val="0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27296" w:rsidTr="002C257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pStyle w:val="Default"/>
              <w:spacing w:line="276" w:lineRule="auto"/>
              <w:jc w:val="center"/>
              <w:rPr>
                <w:rStyle w:val="FontStyle52"/>
                <w:b w:val="0"/>
                <w:bCs w:val="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Виды универсальных учебных действий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pStyle w:val="Style6"/>
              <w:widowControl/>
              <w:spacing w:line="276" w:lineRule="auto"/>
              <w:jc w:val="center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>Общие компетенции в соответствии с ФГОС СПО по специальности</w:t>
            </w:r>
          </w:p>
        </w:tc>
      </w:tr>
      <w:tr w:rsidR="00C27296" w:rsidTr="002C257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Личностные: </w:t>
            </w:r>
          </w:p>
          <w:p w:rsidR="00C27296" w:rsidRDefault="00C27296" w:rsidP="002C257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обеспечивают ценностно-смысловую ориентацию обучающихся и </w:t>
            </w:r>
            <w:r>
              <w:rPr>
                <w:sz w:val="28"/>
                <w:szCs w:val="28"/>
              </w:rPr>
              <w:lastRenderedPageBreak/>
              <w:t xml:space="preserve">ориентацию в социальных ролях и межличностных отношениях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widowControl w:val="0"/>
              <w:spacing w:line="276" w:lineRule="auto"/>
              <w:ind w:left="20" w:firstLine="540"/>
              <w:jc w:val="both"/>
              <w:rPr>
                <w:rFonts w:eastAsia="Trebuchet MS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1. Понимать сущность и социальную значимость будущей профессии, проявлять к ней </w:t>
            </w:r>
            <w:r>
              <w:rPr>
                <w:rFonts w:eastAsia="Trebuchet MS"/>
                <w:color w:val="000000"/>
                <w:sz w:val="28"/>
                <w:szCs w:val="28"/>
              </w:rPr>
              <w:lastRenderedPageBreak/>
              <w:t>устойчивый</w:t>
            </w:r>
            <w:r>
              <w:rPr>
                <w:rFonts w:eastAsia="Trebuchet MS"/>
                <w:color w:val="000000"/>
                <w:sz w:val="28"/>
                <w:szCs w:val="28"/>
              </w:rPr>
              <w:tab/>
              <w:t>интерес.</w:t>
            </w:r>
          </w:p>
          <w:p w:rsidR="00C27296" w:rsidRDefault="00C27296" w:rsidP="002C257F">
            <w:pPr>
              <w:widowControl w:val="0"/>
              <w:spacing w:line="276" w:lineRule="auto"/>
              <w:ind w:left="20" w:right="40" w:firstLine="540"/>
              <w:jc w:val="both"/>
              <w:rPr>
                <w:rStyle w:val="FontStyle52"/>
                <w:rFonts w:eastAsia="Trebuchet MS"/>
                <w:b w:val="0"/>
                <w:bCs w:val="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C27296" w:rsidTr="002C257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Регулятивные: </w:t>
            </w:r>
          </w:p>
          <w:p w:rsidR="00C27296" w:rsidRDefault="00C27296" w:rsidP="002C257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целеполагание, планирование, прогнозирование, контроль (коррекция), </w:t>
            </w:r>
            <w:proofErr w:type="spellStart"/>
            <w:r>
              <w:rPr>
                <w:sz w:val="28"/>
                <w:szCs w:val="28"/>
              </w:rPr>
              <w:t>саморегуляция</w:t>
            </w:r>
            <w:proofErr w:type="spellEnd"/>
            <w:r>
              <w:rPr>
                <w:sz w:val="28"/>
                <w:szCs w:val="28"/>
              </w:rPr>
              <w:t xml:space="preserve">, оценка </w:t>
            </w:r>
          </w:p>
          <w:p w:rsidR="00C27296" w:rsidRDefault="00C27296" w:rsidP="002C257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(обеспечивают организацию </w:t>
            </w:r>
            <w:proofErr w:type="gramStart"/>
            <w:r>
              <w:rPr>
                <w:sz w:val="28"/>
                <w:szCs w:val="28"/>
              </w:rPr>
              <w:t>обучающимися</w:t>
            </w:r>
            <w:proofErr w:type="gramEnd"/>
            <w:r>
              <w:rPr>
                <w:sz w:val="28"/>
                <w:szCs w:val="28"/>
              </w:rPr>
              <w:t xml:space="preserve"> своей учебной деятельности)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widowControl w:val="0"/>
              <w:spacing w:line="276" w:lineRule="auto"/>
              <w:ind w:left="20" w:right="40" w:firstLine="540"/>
              <w:jc w:val="both"/>
              <w:rPr>
                <w:rFonts w:eastAsia="Trebuchet MS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C27296" w:rsidRDefault="00C27296" w:rsidP="002C257F">
            <w:pPr>
              <w:widowControl w:val="0"/>
              <w:spacing w:line="276" w:lineRule="auto"/>
              <w:ind w:left="20" w:right="40" w:firstLine="540"/>
              <w:jc w:val="both"/>
              <w:rPr>
                <w:rFonts w:eastAsia="Trebuchet MS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C27296" w:rsidRDefault="00C27296" w:rsidP="002C257F">
            <w:pPr>
              <w:widowControl w:val="0"/>
              <w:spacing w:line="276" w:lineRule="auto"/>
              <w:ind w:left="20" w:right="40" w:firstLine="540"/>
              <w:jc w:val="both"/>
              <w:rPr>
                <w:rStyle w:val="FontStyle52"/>
                <w:rFonts w:eastAsia="Trebuchet MS"/>
                <w:b w:val="0"/>
                <w:bCs w:val="0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7. Организовать собственную деятельность с соблюдением требований охраны труда и экологической безопасности</w:t>
            </w:r>
          </w:p>
        </w:tc>
      </w:tr>
      <w:tr w:rsidR="00C27296" w:rsidTr="002C257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Познавательные: </w:t>
            </w:r>
          </w:p>
          <w:p w:rsidR="00C27296" w:rsidRDefault="00C27296" w:rsidP="002C257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обеспечивают исследовательскую компетентность, умение </w:t>
            </w:r>
          </w:p>
          <w:p w:rsidR="00C27296" w:rsidRDefault="00C27296" w:rsidP="002C257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с информацией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widowControl w:val="0"/>
              <w:spacing w:line="276" w:lineRule="auto"/>
              <w:ind w:left="20" w:right="40" w:firstLine="540"/>
              <w:jc w:val="both"/>
              <w:rPr>
                <w:rFonts w:eastAsia="Trebuchet MS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C27296" w:rsidRDefault="00C27296" w:rsidP="002C257F">
            <w:pPr>
              <w:widowControl w:val="0"/>
              <w:spacing w:line="276" w:lineRule="auto"/>
              <w:ind w:left="20" w:right="40" w:firstLine="540"/>
              <w:jc w:val="both"/>
              <w:rPr>
                <w:rStyle w:val="FontStyle52"/>
                <w:rFonts w:eastAsia="Trebuchet MS"/>
                <w:b w:val="0"/>
                <w:bCs w:val="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</w:tc>
      </w:tr>
      <w:tr w:rsidR="00C27296" w:rsidTr="002C257F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296" w:rsidRDefault="00C27296" w:rsidP="002C257F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Коммуникативные: </w:t>
            </w:r>
          </w:p>
          <w:p w:rsidR="00C27296" w:rsidRDefault="00C27296" w:rsidP="002C257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обеспечивают 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96" w:rsidRDefault="00C27296" w:rsidP="002C257F">
            <w:pPr>
              <w:widowControl w:val="0"/>
              <w:spacing w:line="276" w:lineRule="auto"/>
              <w:ind w:left="35"/>
              <w:jc w:val="both"/>
              <w:rPr>
                <w:rFonts w:eastAsia="Trebuchet MS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6. Работать в команде, эффективно общаться с коллегами, руководством, клиентами.</w:t>
            </w:r>
          </w:p>
          <w:p w:rsidR="00C27296" w:rsidRDefault="00C27296" w:rsidP="002C257F">
            <w:pPr>
              <w:widowControl w:val="0"/>
              <w:spacing w:line="276" w:lineRule="auto"/>
              <w:ind w:left="35" w:right="40" w:firstLine="540"/>
              <w:jc w:val="both"/>
              <w:rPr>
                <w:rFonts w:eastAsia="Trebuchet MS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7. Исполнять воинскую обязанность, в том числе с применением полученных профессиональных знаний (для юношей).</w:t>
            </w:r>
          </w:p>
          <w:p w:rsidR="00C27296" w:rsidRDefault="00C27296" w:rsidP="002C257F">
            <w:pPr>
              <w:pStyle w:val="Style6"/>
              <w:widowControl/>
              <w:spacing w:line="276" w:lineRule="auto"/>
              <w:jc w:val="both"/>
              <w:rPr>
                <w:rStyle w:val="FontStyle52"/>
                <w:sz w:val="28"/>
                <w:szCs w:val="28"/>
              </w:rPr>
            </w:pPr>
          </w:p>
        </w:tc>
      </w:tr>
    </w:tbl>
    <w:p w:rsidR="00C27296" w:rsidRDefault="00C27296" w:rsidP="00C27296">
      <w:pPr>
        <w:autoSpaceDE w:val="0"/>
        <w:autoSpaceDN w:val="0"/>
        <w:adjustRightInd w:val="0"/>
        <w:ind w:left="1080"/>
        <w:rPr>
          <w:rFonts w:eastAsia="Calibri"/>
          <w:b/>
          <w:bCs/>
          <w:sz w:val="28"/>
          <w:szCs w:val="28"/>
          <w:lang w:eastAsia="en-US"/>
        </w:rPr>
      </w:pPr>
    </w:p>
    <w:p w:rsidR="00C27296" w:rsidRPr="003D40A1" w:rsidRDefault="00C27296" w:rsidP="00C27296">
      <w:pPr>
        <w:pStyle w:val="Default"/>
        <w:spacing w:line="360" w:lineRule="auto"/>
        <w:ind w:firstLine="708"/>
        <w:jc w:val="center"/>
        <w:rPr>
          <w:b/>
          <w:sz w:val="28"/>
          <w:szCs w:val="28"/>
          <w:lang w:bidi="ru-RU"/>
        </w:rPr>
      </w:pPr>
      <w:proofErr w:type="gramStart"/>
      <w:r w:rsidRPr="003D40A1">
        <w:rPr>
          <w:b/>
          <w:sz w:val="28"/>
          <w:szCs w:val="28"/>
          <w:lang w:bidi="ru-RU"/>
        </w:rPr>
        <w:lastRenderedPageBreak/>
        <w:t xml:space="preserve">Планируемые </w:t>
      </w:r>
      <w:r>
        <w:rPr>
          <w:b/>
          <w:sz w:val="28"/>
          <w:szCs w:val="28"/>
          <w:lang w:bidi="ru-RU"/>
        </w:rPr>
        <w:t>результаты освоения ООП (</w:t>
      </w:r>
      <w:r w:rsidRPr="003D40A1">
        <w:rPr>
          <w:b/>
          <w:sz w:val="28"/>
          <w:szCs w:val="28"/>
          <w:lang w:bidi="ru-RU"/>
        </w:rPr>
        <w:t xml:space="preserve">личностные, </w:t>
      </w:r>
      <w:proofErr w:type="spellStart"/>
      <w:r w:rsidRPr="003D40A1">
        <w:rPr>
          <w:b/>
          <w:sz w:val="28"/>
          <w:szCs w:val="28"/>
          <w:lang w:bidi="ru-RU"/>
        </w:rPr>
        <w:t>метапредметные</w:t>
      </w:r>
      <w:proofErr w:type="spellEnd"/>
      <w:r w:rsidRPr="003D40A1">
        <w:rPr>
          <w:b/>
          <w:sz w:val="28"/>
          <w:szCs w:val="28"/>
          <w:lang w:bidi="ru-RU"/>
        </w:rPr>
        <w:t xml:space="preserve"> и пр</w:t>
      </w:r>
      <w:r>
        <w:rPr>
          <w:b/>
          <w:sz w:val="28"/>
          <w:szCs w:val="28"/>
          <w:lang w:bidi="ru-RU"/>
        </w:rPr>
        <w:t>едметные)</w:t>
      </w:r>
      <w:r w:rsidRPr="003D40A1">
        <w:rPr>
          <w:b/>
          <w:sz w:val="28"/>
          <w:szCs w:val="28"/>
          <w:lang w:bidi="ru-RU"/>
        </w:rPr>
        <w:t xml:space="preserve"> на уровне среднего общего образования</w:t>
      </w:r>
      <w:r>
        <w:rPr>
          <w:b/>
          <w:sz w:val="28"/>
          <w:szCs w:val="28"/>
          <w:lang w:bidi="ru-RU"/>
        </w:rPr>
        <w:t xml:space="preserve"> </w:t>
      </w:r>
      <w:r w:rsidR="007C3130" w:rsidRPr="007C3130">
        <w:rPr>
          <w:b/>
          <w:sz w:val="28"/>
          <w:szCs w:val="28"/>
        </w:rPr>
        <w:t>«Математика» (включая курсы:</w:t>
      </w:r>
      <w:proofErr w:type="gramEnd"/>
      <w:r w:rsidR="007C3130" w:rsidRPr="007C3130">
        <w:rPr>
          <w:b/>
          <w:sz w:val="28"/>
          <w:szCs w:val="28"/>
        </w:rPr>
        <w:t xml:space="preserve"> </w:t>
      </w:r>
      <w:proofErr w:type="gramStart"/>
      <w:r w:rsidR="007C3130" w:rsidRPr="007C3130">
        <w:rPr>
          <w:b/>
          <w:sz w:val="28"/>
          <w:szCs w:val="28"/>
        </w:rPr>
        <w:t>«Алгебра и начала математического анализа», «Геометрия», «Вероятность и статистика»)</w:t>
      </w:r>
      <w:proofErr w:type="gramEnd"/>
    </w:p>
    <w:p w:rsidR="00C27296" w:rsidRDefault="00C27296" w:rsidP="00C27296">
      <w:pPr>
        <w:pStyle w:val="Default"/>
        <w:ind w:firstLine="708"/>
        <w:jc w:val="both"/>
        <w:rPr>
          <w:b/>
          <w:sz w:val="28"/>
          <w:szCs w:val="28"/>
        </w:rPr>
      </w:pPr>
    </w:p>
    <w:p w:rsidR="00C27296" w:rsidRPr="00592AA5" w:rsidRDefault="00C27296" w:rsidP="00C27296">
      <w:pPr>
        <w:pStyle w:val="Default"/>
        <w:ind w:firstLine="708"/>
        <w:jc w:val="both"/>
        <w:rPr>
          <w:b/>
          <w:sz w:val="28"/>
          <w:szCs w:val="28"/>
        </w:rPr>
      </w:pPr>
      <w:r w:rsidRPr="00592AA5">
        <w:rPr>
          <w:b/>
          <w:sz w:val="28"/>
          <w:szCs w:val="28"/>
        </w:rPr>
        <w:t>Личностные</w:t>
      </w:r>
      <w:r>
        <w:rPr>
          <w:b/>
          <w:sz w:val="28"/>
          <w:szCs w:val="28"/>
        </w:rPr>
        <w:t xml:space="preserve"> результаты: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ориентация обучающихся</w:t>
      </w:r>
      <w:r>
        <w:t xml:space="preserve"> на </w:t>
      </w:r>
      <w:r w:rsidRPr="00873E1C">
        <w:t xml:space="preserve">реализацию позитивных жизненных перспектив, инициативность, креативность, готовность и способность </w:t>
      </w:r>
      <w:r>
        <w:t xml:space="preserve">к </w:t>
      </w:r>
      <w:r w:rsidRPr="00873E1C">
        <w:t>личностному самоопределению, способность ставить цели и строить жизненные планы;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 xml:space="preserve">готовность и способность </w:t>
      </w:r>
      <w:proofErr w:type="gramStart"/>
      <w:r w:rsidRPr="00873E1C">
        <w:t>обучающихся</w:t>
      </w:r>
      <w:proofErr w:type="gramEnd"/>
      <w:r w:rsidRPr="00873E1C">
        <w:t xml:space="preserve"> к саморазвитию и самовоспитанию в соответствии с общечеловеческими ценностями и</w:t>
      </w:r>
      <w:r>
        <w:t xml:space="preserve"> идеалами гражданского общества;</w:t>
      </w:r>
      <w:r w:rsidRPr="00873E1C">
        <w:t xml:space="preserve"> 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принятие гуманистических ценностей, осознанное, уважительное и доброжелательное отношени</w:t>
      </w:r>
      <w:r>
        <w:t>е</w:t>
      </w:r>
      <w:r w:rsidRPr="00873E1C">
        <w:t xml:space="preserve"> к другому человеку, его мнению, мировоззрению;</w:t>
      </w:r>
    </w:p>
    <w:p w:rsidR="00C27296" w:rsidRPr="00873E1C" w:rsidRDefault="00C27296" w:rsidP="00C27296">
      <w:pPr>
        <w:pStyle w:val="a"/>
        <w:spacing w:line="240" w:lineRule="auto"/>
      </w:pPr>
      <w:r>
        <w:t xml:space="preserve">развитие </w:t>
      </w:r>
      <w:r w:rsidRPr="00873E1C">
        <w:t xml:space="preserve">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мировоззрение, соответствующее современному уровню развития науки, значимост</w:t>
      </w:r>
      <w:r>
        <w:t>и</w:t>
      </w:r>
      <w:r w:rsidRPr="00873E1C">
        <w:t xml:space="preserve"> науки, готовность к научно-техническому творчеству, владение достоверной информаци</w:t>
      </w:r>
      <w:r>
        <w:t>ей</w:t>
      </w:r>
      <w:r w:rsidRPr="00873E1C">
        <w:t xml:space="preserve"> о передовых достижениях и открытиях мировой и отечественной науки, заинтересованность в научных знаниях об устройстве мира и общества</w:t>
      </w:r>
      <w:r>
        <w:t>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осознанный выбор будущей профессии как путь и способ реализации собственных жизненных планов;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</w:t>
      </w:r>
      <w:r>
        <w:t>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готовность к самообслуживанию, включая обучение и выполнение домашних обязанностей.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 xml:space="preserve">физическое, эмоционально-психологическое, социальное благополучие </w:t>
      </w:r>
      <w:proofErr w:type="gramStart"/>
      <w:r w:rsidRPr="00873E1C">
        <w:t>обучающихся</w:t>
      </w:r>
      <w:proofErr w:type="gramEnd"/>
      <w:r w:rsidRPr="00873E1C"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C27296" w:rsidRDefault="00C27296" w:rsidP="00C27296">
      <w:pPr>
        <w:pStyle w:val="Default"/>
        <w:jc w:val="both"/>
        <w:rPr>
          <w:b/>
          <w:sz w:val="28"/>
          <w:szCs w:val="28"/>
        </w:rPr>
      </w:pPr>
    </w:p>
    <w:p w:rsidR="00C27296" w:rsidRPr="00592AA5" w:rsidRDefault="00C27296" w:rsidP="00C27296">
      <w:pPr>
        <w:pStyle w:val="Default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 w:rsidRPr="00592AA5"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результаты</w:t>
      </w:r>
    </w:p>
    <w:p w:rsidR="00C27296" w:rsidRDefault="00C27296" w:rsidP="00C27296">
      <w:pPr>
        <w:rPr>
          <w:sz w:val="28"/>
          <w:szCs w:val="28"/>
        </w:rPr>
      </w:pPr>
      <w:proofErr w:type="spellStart"/>
      <w:r w:rsidRPr="00104C0E">
        <w:rPr>
          <w:sz w:val="28"/>
          <w:szCs w:val="28"/>
        </w:rPr>
        <w:t>Метапредметные</w:t>
      </w:r>
      <w:proofErr w:type="spellEnd"/>
      <w:r w:rsidRPr="00104C0E">
        <w:rPr>
          <w:sz w:val="28"/>
          <w:szCs w:val="28"/>
        </w:rPr>
        <w:t xml:space="preserve"> результаты освоения основной образовательной программы </w:t>
      </w:r>
      <w:r w:rsidRPr="001A3914">
        <w:rPr>
          <w:b/>
          <w:sz w:val="28"/>
          <w:szCs w:val="28"/>
        </w:rPr>
        <w:t>представлены тремя группами</w:t>
      </w:r>
      <w:r w:rsidRPr="00104C0E">
        <w:rPr>
          <w:sz w:val="28"/>
          <w:szCs w:val="28"/>
        </w:rPr>
        <w:t xml:space="preserve"> </w:t>
      </w:r>
      <w:r w:rsidRPr="00104C0E">
        <w:rPr>
          <w:b/>
          <w:sz w:val="28"/>
          <w:szCs w:val="28"/>
        </w:rPr>
        <w:t>универсальных учебных действий (УУД)</w:t>
      </w:r>
      <w:r w:rsidRPr="00104C0E">
        <w:rPr>
          <w:sz w:val="28"/>
          <w:szCs w:val="28"/>
        </w:rPr>
        <w:t>:</w:t>
      </w:r>
    </w:p>
    <w:p w:rsidR="00C27296" w:rsidRPr="00104C0E" w:rsidRDefault="00C27296" w:rsidP="00C27296">
      <w:pPr>
        <w:rPr>
          <w:sz w:val="28"/>
          <w:szCs w:val="28"/>
        </w:rPr>
      </w:pPr>
    </w:p>
    <w:p w:rsidR="00C27296" w:rsidRPr="00104C0E" w:rsidRDefault="00C27296" w:rsidP="00C27296">
      <w:pPr>
        <w:ind w:left="708"/>
        <w:jc w:val="both"/>
        <w:rPr>
          <w:b/>
          <w:sz w:val="28"/>
          <w:szCs w:val="28"/>
        </w:rPr>
      </w:pPr>
      <w:r w:rsidRPr="00104C0E">
        <w:rPr>
          <w:b/>
          <w:sz w:val="28"/>
          <w:szCs w:val="28"/>
        </w:rPr>
        <w:t>Регулятивные универсальные учебные действия</w:t>
      </w:r>
    </w:p>
    <w:p w:rsidR="00C27296" w:rsidRPr="00104C0E" w:rsidRDefault="00C27296" w:rsidP="00C27296">
      <w:pPr>
        <w:rPr>
          <w:b/>
          <w:sz w:val="28"/>
          <w:szCs w:val="28"/>
        </w:rPr>
      </w:pPr>
      <w:r w:rsidRPr="00104C0E">
        <w:rPr>
          <w:b/>
          <w:sz w:val="28"/>
          <w:szCs w:val="28"/>
        </w:rPr>
        <w:t>Выпускник научится: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самостоятельно определять цели, задавать параметры и критерии, по которым можно определить, что цель достигнута;</w:t>
      </w:r>
    </w:p>
    <w:p w:rsidR="00C27296" w:rsidRDefault="00C27296" w:rsidP="00C27296">
      <w:pPr>
        <w:pStyle w:val="a"/>
        <w:spacing w:line="240" w:lineRule="auto"/>
      </w:pPr>
      <w:r w:rsidRPr="00873E1C">
        <w:t xml:space="preserve">оценивать </w:t>
      </w:r>
      <w:r>
        <w:t xml:space="preserve">возможные </w:t>
      </w:r>
      <w:r w:rsidRPr="00873E1C">
        <w:t>последствия достижения поставленной цели в деятельности, собственной жизни и жизни окружающих людей</w:t>
      </w:r>
      <w:r>
        <w:t xml:space="preserve">, </w:t>
      </w:r>
      <w:r w:rsidRPr="00873E1C">
        <w:t>основываясь на соображениях этики и морали</w:t>
      </w:r>
      <w:r>
        <w:t>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ставить и формулировать собственные задачи в образовательной деятельности и жизненных ситуациях;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оценивать ресурсы, в том числе время и другие нематериальные ресурсы, необходимые для достижения поставленной цели;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выбирать путь достижения цели</w:t>
      </w:r>
      <w:r>
        <w:t>, планировать решение поставленных задач, оптимизируя материальные и нематериальные затраты</w:t>
      </w:r>
      <w:r w:rsidRPr="00873E1C">
        <w:t>;</w:t>
      </w:r>
      <w:r>
        <w:t xml:space="preserve"> 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организовывать эффективный поиск ресурсов, необходимых для достижения поставленной цели;</w:t>
      </w:r>
    </w:p>
    <w:p w:rsidR="00C27296" w:rsidRDefault="00C27296" w:rsidP="00C27296">
      <w:pPr>
        <w:pStyle w:val="a"/>
        <w:spacing w:line="240" w:lineRule="auto"/>
      </w:pPr>
      <w:r w:rsidRPr="00873E1C">
        <w:t>сопоставлять полученный результат деятельности с поставленной заранее целью</w:t>
      </w:r>
      <w:r>
        <w:t>.</w:t>
      </w:r>
    </w:p>
    <w:p w:rsidR="00C27296" w:rsidRPr="001A3914" w:rsidRDefault="00C27296" w:rsidP="00C27296"/>
    <w:p w:rsidR="00C27296" w:rsidRPr="00104C0E" w:rsidRDefault="00C27296" w:rsidP="00C27296">
      <w:pPr>
        <w:ind w:firstLine="720"/>
        <w:rPr>
          <w:b/>
          <w:sz w:val="28"/>
          <w:szCs w:val="28"/>
        </w:rPr>
      </w:pPr>
      <w:r w:rsidRPr="00104C0E">
        <w:rPr>
          <w:b/>
          <w:sz w:val="28"/>
          <w:szCs w:val="28"/>
        </w:rPr>
        <w:t>Познавательные универсальные учебные действия</w:t>
      </w:r>
    </w:p>
    <w:p w:rsidR="00C27296" w:rsidRPr="00104C0E" w:rsidRDefault="00C27296" w:rsidP="00C27296">
      <w:pPr>
        <w:rPr>
          <w:b/>
          <w:sz w:val="28"/>
          <w:szCs w:val="28"/>
        </w:rPr>
      </w:pPr>
      <w:r w:rsidRPr="00104C0E">
        <w:rPr>
          <w:b/>
          <w:sz w:val="28"/>
          <w:szCs w:val="28"/>
        </w:rPr>
        <w:t xml:space="preserve">Выпускник научится: 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искать и находить обобщенные способы решения задач</w:t>
      </w:r>
      <w:r>
        <w:t xml:space="preserve">, в том числе, </w:t>
      </w:r>
      <w:r w:rsidRPr="00873E1C">
        <w:t>осуществлять развернутый информационный поиск и ставить на его основе новые (учебные и познавательные) задачи;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критически оценивать и интерпретировать информацию с разных позиций</w:t>
      </w:r>
      <w:r>
        <w:t xml:space="preserve">,  </w:t>
      </w:r>
      <w:r w:rsidRPr="00873E1C">
        <w:t>распознавать и фиксировать противоречия в информационных источниках;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 xml:space="preserve">использовать различные модельно-схематические средства для представления </w:t>
      </w:r>
      <w:r>
        <w:t xml:space="preserve">существенных связей и отношений, а также противоречий, </w:t>
      </w:r>
      <w:r w:rsidRPr="00873E1C">
        <w:t>выявленных в информационных источниках;</w:t>
      </w:r>
    </w:p>
    <w:p w:rsidR="00C27296" w:rsidRPr="00873E1C" w:rsidRDefault="00C27296" w:rsidP="00C27296">
      <w:pPr>
        <w:pStyle w:val="a"/>
        <w:spacing w:line="240" w:lineRule="auto"/>
      </w:pPr>
      <w:r>
        <w:t xml:space="preserve">находить и </w:t>
      </w:r>
      <w:r w:rsidRPr="00873E1C">
        <w:t>приводить критические аргументы в отношении действий и суждений другого</w:t>
      </w:r>
      <w:r>
        <w:t>;</w:t>
      </w:r>
      <w:r w:rsidRPr="00873E1C">
        <w:t xml:space="preserve"> </w:t>
      </w:r>
      <w:r>
        <w:t>спокойно и разумно относиться к критическим замечаниям</w:t>
      </w:r>
      <w:r w:rsidRPr="00873E1C">
        <w:t xml:space="preserve"> в отношении собственного суждения</w:t>
      </w:r>
      <w:r>
        <w:t>, рассматривать их</w:t>
      </w:r>
      <w:r w:rsidRPr="00873E1C">
        <w:t xml:space="preserve"> как ресурс собственного развития;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выходить за рамки учебного предмета и осуществлять целенаправленный поиск возможност</w:t>
      </w:r>
      <w:r>
        <w:t xml:space="preserve">ей для </w:t>
      </w:r>
      <w:r w:rsidRPr="00873E1C">
        <w:t xml:space="preserve"> широкого переноса средств и способов действия;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C27296" w:rsidRDefault="00C27296" w:rsidP="00C27296">
      <w:pPr>
        <w:pStyle w:val="a"/>
        <w:spacing w:line="240" w:lineRule="auto"/>
      </w:pPr>
      <w:r w:rsidRPr="00873E1C">
        <w:t>менять и удерживать разные позиции в познавательной деятельности</w:t>
      </w:r>
      <w:r>
        <w:t>.</w:t>
      </w:r>
    </w:p>
    <w:p w:rsidR="00C27296" w:rsidRPr="001A3914" w:rsidRDefault="00C27296" w:rsidP="00C27296"/>
    <w:p w:rsidR="00C27296" w:rsidRPr="001A25B2" w:rsidRDefault="00C27296" w:rsidP="00C27296">
      <w:pPr>
        <w:ind w:left="708"/>
        <w:rPr>
          <w:b/>
          <w:sz w:val="28"/>
          <w:szCs w:val="28"/>
        </w:rPr>
      </w:pPr>
      <w:r w:rsidRPr="001A25B2">
        <w:rPr>
          <w:b/>
          <w:sz w:val="28"/>
          <w:szCs w:val="28"/>
        </w:rPr>
        <w:t>Коммуникативные универсальные учебные действия</w:t>
      </w:r>
    </w:p>
    <w:p w:rsidR="00C27296" w:rsidRPr="001A25B2" w:rsidRDefault="00C27296" w:rsidP="00C27296">
      <w:pPr>
        <w:rPr>
          <w:b/>
          <w:sz w:val="28"/>
          <w:szCs w:val="28"/>
        </w:rPr>
      </w:pPr>
      <w:r w:rsidRPr="001A25B2">
        <w:rPr>
          <w:b/>
          <w:sz w:val="28"/>
          <w:szCs w:val="28"/>
        </w:rPr>
        <w:t>Выпускник научится: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lastRenderedPageBreak/>
        <w:t xml:space="preserve">осуществлять деловую коммуникацию, как со сверстниками, так и </w:t>
      </w:r>
      <w:proofErr w:type="gramStart"/>
      <w:r w:rsidRPr="00873E1C">
        <w:t>со</w:t>
      </w:r>
      <w:proofErr w:type="gramEnd"/>
      <w:r w:rsidRPr="00873E1C">
        <w:t xml:space="preserve"> взрослыми (как внутри образовательной организации, так и за ее пределами)</w:t>
      </w:r>
      <w:r>
        <w:t xml:space="preserve">, </w:t>
      </w:r>
      <w:r w:rsidRPr="00873E1C">
        <w:t>подбирать партнеров для деловой коммуникации исходя из соображений результативности взаимодействия, а не личных симпатий;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при осуществлении групповой работы быть как руководителем, так и членом команды в разных ролях (генератор идей, критик, исполнител</w:t>
      </w:r>
      <w:r>
        <w:t>ь</w:t>
      </w:r>
      <w:r w:rsidRPr="00873E1C">
        <w:t xml:space="preserve">, </w:t>
      </w:r>
      <w:r>
        <w:t xml:space="preserve">выступающий, эксперт </w:t>
      </w:r>
      <w:r w:rsidRPr="00873E1C">
        <w:t>и т.д.);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 xml:space="preserve">координировать и выполнять работу в условиях </w:t>
      </w:r>
      <w:r>
        <w:t xml:space="preserve">реального, </w:t>
      </w:r>
      <w:r w:rsidRPr="00873E1C">
        <w:t>виртуального</w:t>
      </w:r>
      <w:r>
        <w:t xml:space="preserve"> и комбинированного</w:t>
      </w:r>
      <w:r w:rsidRPr="00873E1C">
        <w:t xml:space="preserve"> взаимодействия;</w:t>
      </w:r>
    </w:p>
    <w:p w:rsidR="00C27296" w:rsidRPr="00873E1C" w:rsidRDefault="00C27296" w:rsidP="00C27296">
      <w:pPr>
        <w:pStyle w:val="a"/>
        <w:spacing w:line="240" w:lineRule="auto"/>
      </w:pPr>
      <w:r w:rsidRPr="00873E1C"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C27296" w:rsidRDefault="00C27296" w:rsidP="00C27296">
      <w:pPr>
        <w:pStyle w:val="a"/>
        <w:spacing w:line="240" w:lineRule="auto"/>
      </w:pPr>
      <w:r w:rsidRPr="00873E1C">
        <w:t xml:space="preserve">распознавать </w:t>
      </w:r>
      <w:proofErr w:type="spellStart"/>
      <w:r w:rsidRPr="00873E1C">
        <w:t>конфликтогенные</w:t>
      </w:r>
      <w:proofErr w:type="spellEnd"/>
      <w:r w:rsidRPr="00873E1C">
        <w:t xml:space="preserve"> ситуации и предотвращать конфликты до их активной фазы</w:t>
      </w:r>
      <w:r>
        <w:t xml:space="preserve">, выстраивать </w:t>
      </w:r>
      <w:r w:rsidRPr="00873E1C">
        <w:t>делов</w:t>
      </w:r>
      <w:r>
        <w:t>ую</w:t>
      </w:r>
      <w:r w:rsidRPr="00873E1C">
        <w:t xml:space="preserve"> и образовательн</w:t>
      </w:r>
      <w:r>
        <w:t>ую</w:t>
      </w:r>
      <w:r w:rsidRPr="00873E1C">
        <w:t xml:space="preserve"> коммуникаци</w:t>
      </w:r>
      <w:r>
        <w:t>ю</w:t>
      </w:r>
      <w:r w:rsidRPr="00873E1C">
        <w:t>, избегая личностных оценочных суждений.</w:t>
      </w:r>
    </w:p>
    <w:p w:rsidR="00C27296" w:rsidRPr="00C314D8" w:rsidRDefault="00C27296" w:rsidP="00C27296"/>
    <w:p w:rsidR="00C27296" w:rsidRPr="00C314D8" w:rsidRDefault="00C27296" w:rsidP="00C27296">
      <w:pPr>
        <w:rPr>
          <w:b/>
          <w:sz w:val="28"/>
          <w:szCs w:val="28"/>
        </w:rPr>
      </w:pPr>
      <w:r w:rsidRPr="00C314D8">
        <w:rPr>
          <w:b/>
          <w:sz w:val="28"/>
          <w:szCs w:val="28"/>
        </w:rPr>
        <w:t>Предметные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4"/>
        <w:gridCol w:w="3933"/>
        <w:gridCol w:w="3932"/>
      </w:tblGrid>
      <w:tr w:rsidR="00C27296" w:rsidRPr="007C3130" w:rsidTr="002C257F">
        <w:trPr>
          <w:trHeight w:val="562"/>
        </w:trPr>
        <w:tc>
          <w:tcPr>
            <w:tcW w:w="5000" w:type="pct"/>
            <w:gridSpan w:val="3"/>
            <w:vAlign w:val="center"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Базовый уровень «Проблемно-функциональные результаты»</w:t>
            </w:r>
          </w:p>
        </w:tc>
      </w:tr>
      <w:tr w:rsidR="00C27296" w:rsidRPr="007C3130" w:rsidTr="002C257F">
        <w:tc>
          <w:tcPr>
            <w:tcW w:w="817" w:type="pct"/>
            <w:vMerge w:val="restar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Цели освоения предмета</w:t>
            </w:r>
          </w:p>
        </w:tc>
        <w:tc>
          <w:tcPr>
            <w:tcW w:w="2092" w:type="pct"/>
            <w:vAlign w:val="center"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  <w:lang w:val="en-US"/>
              </w:rPr>
              <w:t xml:space="preserve">I. </w:t>
            </w:r>
            <w:r w:rsidRPr="007C3130">
              <w:rPr>
                <w:b/>
                <w:sz w:val="28"/>
                <w:szCs w:val="28"/>
              </w:rPr>
              <w:t>Выпускник научится</w:t>
            </w:r>
          </w:p>
        </w:tc>
        <w:tc>
          <w:tcPr>
            <w:tcW w:w="2092" w:type="pct"/>
            <w:vAlign w:val="center"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  <w:lang w:val="en-US"/>
              </w:rPr>
              <w:t>III</w:t>
            </w:r>
            <w:r w:rsidRPr="007C3130">
              <w:rPr>
                <w:b/>
                <w:sz w:val="28"/>
                <w:szCs w:val="28"/>
              </w:rPr>
              <w:t>. Выпускник получит возможность научиться</w:t>
            </w:r>
          </w:p>
        </w:tc>
      </w:tr>
      <w:tr w:rsidR="00C27296" w:rsidRPr="007C3130" w:rsidTr="002C257F">
        <w:tc>
          <w:tcPr>
            <w:tcW w:w="817" w:type="pct"/>
            <w:vMerge/>
            <w:vAlign w:val="center"/>
          </w:tcPr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</w:p>
        </w:tc>
        <w:tc>
          <w:tcPr>
            <w:tcW w:w="2092" w:type="pct"/>
            <w:vAlign w:val="center"/>
          </w:tcPr>
          <w:p w:rsidR="00C27296" w:rsidRPr="007C3130" w:rsidRDefault="00C27296" w:rsidP="002C257F">
            <w:pPr>
              <w:spacing w:line="264" w:lineRule="auto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  <w:tc>
          <w:tcPr>
            <w:tcW w:w="2092" w:type="pct"/>
            <w:vAlign w:val="center"/>
          </w:tcPr>
          <w:p w:rsidR="00C27296" w:rsidRPr="007C3130" w:rsidRDefault="00C27296" w:rsidP="002C257F">
            <w:pPr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Для развития мышления,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C27296" w:rsidRPr="007C3130" w:rsidTr="002C257F">
        <w:trPr>
          <w:trHeight w:val="547"/>
        </w:trPr>
        <w:tc>
          <w:tcPr>
            <w:tcW w:w="5000" w:type="pct"/>
            <w:gridSpan w:val="3"/>
            <w:vAlign w:val="center"/>
          </w:tcPr>
          <w:p w:rsidR="00C27296" w:rsidRPr="007C3130" w:rsidRDefault="00C27296" w:rsidP="002C257F">
            <w:pPr>
              <w:spacing w:before="60" w:after="60"/>
              <w:ind w:left="357" w:hanging="357"/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Требования к результатам</w:t>
            </w:r>
          </w:p>
        </w:tc>
      </w:tr>
      <w:tr w:rsidR="00C27296" w:rsidRPr="007C3130" w:rsidTr="002C257F">
        <w:tc>
          <w:tcPr>
            <w:tcW w:w="817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2092" w:type="pct"/>
            <w:vAlign w:val="center"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  <w:lang w:val="en-US"/>
              </w:rPr>
              <w:t xml:space="preserve">I. </w:t>
            </w:r>
            <w:r w:rsidRPr="007C3130">
              <w:rPr>
                <w:b/>
                <w:sz w:val="28"/>
                <w:szCs w:val="28"/>
              </w:rPr>
              <w:t>Выпускник научится</w:t>
            </w:r>
          </w:p>
        </w:tc>
        <w:tc>
          <w:tcPr>
            <w:tcW w:w="2092" w:type="pct"/>
            <w:vAlign w:val="center"/>
          </w:tcPr>
          <w:p w:rsidR="00C27296" w:rsidRPr="007C3130" w:rsidRDefault="00C27296" w:rsidP="002C257F">
            <w:pPr>
              <w:jc w:val="center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  <w:lang w:val="en-US"/>
              </w:rPr>
              <w:t>III</w:t>
            </w:r>
            <w:r w:rsidRPr="007C3130">
              <w:rPr>
                <w:b/>
                <w:sz w:val="28"/>
                <w:szCs w:val="28"/>
              </w:rPr>
              <w:t>. Выпускник получит возможность научиться</w:t>
            </w:r>
          </w:p>
        </w:tc>
      </w:tr>
      <w:tr w:rsidR="00C27296" w:rsidRPr="007C3130" w:rsidTr="002C257F">
        <w:tc>
          <w:tcPr>
            <w:tcW w:w="817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1. Элементы теории множеств и математической логики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</w:t>
            </w:r>
            <w:r w:rsidRPr="007C3130">
              <w:rPr>
                <w:rStyle w:val="aff4"/>
                <w:sz w:val="28"/>
                <w:szCs w:val="28"/>
              </w:rPr>
              <w:footnoteReference w:id="3"/>
            </w:r>
            <w:r w:rsidRPr="007C3130">
              <w:rPr>
                <w:sz w:val="28"/>
                <w:szCs w:val="28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</w:t>
            </w:r>
            <w:proofErr w:type="gramStart"/>
            <w:r w:rsidRPr="007C3130">
              <w:rPr>
                <w:sz w:val="28"/>
                <w:szCs w:val="28"/>
              </w:rPr>
              <w:t>координатной</w:t>
            </w:r>
            <w:proofErr w:type="gramEnd"/>
            <w:r w:rsidRPr="007C3130">
              <w:rPr>
                <w:sz w:val="28"/>
                <w:szCs w:val="28"/>
              </w:rPr>
              <w:t xml:space="preserve"> прямой, </w:t>
            </w:r>
            <w:r w:rsidRPr="007C3130">
              <w:rPr>
                <w:sz w:val="28"/>
                <w:szCs w:val="28"/>
              </w:rPr>
              <w:lastRenderedPageBreak/>
              <w:t>отрезок, интервал;</w:t>
            </w:r>
            <w:r w:rsidRPr="007C3130">
              <w:rPr>
                <w:iCs/>
                <w:sz w:val="28"/>
                <w:szCs w:val="28"/>
              </w:rPr>
              <w:t xml:space="preserve"> 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7C3130">
              <w:rPr>
                <w:sz w:val="28"/>
                <w:szCs w:val="28"/>
              </w:rPr>
              <w:t>контрпример</w:t>
            </w:r>
            <w:proofErr w:type="spellEnd"/>
            <w:r w:rsidRPr="007C3130">
              <w:rPr>
                <w:sz w:val="28"/>
                <w:szCs w:val="28"/>
              </w:rPr>
              <w:t xml:space="preserve">;  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находить пересечение и объединение двух множеств, представленных графически </w:t>
            </w:r>
            <w:proofErr w:type="gramStart"/>
            <w:r w:rsidRPr="007C3130">
              <w:rPr>
                <w:sz w:val="28"/>
                <w:szCs w:val="28"/>
              </w:rPr>
              <w:t>на</w:t>
            </w:r>
            <w:proofErr w:type="gramEnd"/>
            <w:r w:rsidRPr="007C3130">
              <w:rPr>
                <w:sz w:val="28"/>
                <w:szCs w:val="28"/>
              </w:rPr>
              <w:t xml:space="preserve"> числовой прямой; 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распознавать ложные утверждения, ошибки в рассуждениях, в том числе с использованием </w:t>
            </w:r>
            <w:proofErr w:type="spellStart"/>
            <w:r w:rsidRPr="007C3130">
              <w:rPr>
                <w:sz w:val="28"/>
                <w:szCs w:val="28"/>
              </w:rPr>
              <w:t>контрпримеров</w:t>
            </w:r>
            <w:proofErr w:type="spellEnd"/>
            <w:r w:rsidRPr="007C3130">
              <w:rPr>
                <w:sz w:val="28"/>
                <w:szCs w:val="28"/>
              </w:rPr>
              <w:t>.</w:t>
            </w:r>
          </w:p>
          <w:p w:rsidR="00C27296" w:rsidRPr="007C3130" w:rsidRDefault="00C27296" w:rsidP="002C257F">
            <w:pPr>
              <w:spacing w:line="264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64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использовать числовые множества на </w:t>
            </w:r>
            <w:proofErr w:type="gramStart"/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координатной</w:t>
            </w:r>
            <w:proofErr w:type="gramEnd"/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прямой для описания реальных процессов и явлений;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64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проводить </w:t>
            </w:r>
            <w:proofErr w:type="gramStart"/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логические рассуждения</w:t>
            </w:r>
            <w:proofErr w:type="gramEnd"/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ситуациях повседневной жизни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pStyle w:val="-31"/>
              <w:numPr>
                <w:ilvl w:val="0"/>
                <w:numId w:val="7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proofErr w:type="gramStart"/>
            <w:r w:rsidRPr="007C3130">
              <w:rPr>
                <w:szCs w:val="28"/>
              </w:rPr>
              <w:lastRenderedPageBreak/>
              <w:t>Оперировать</w:t>
            </w:r>
            <w:r w:rsidRPr="007C3130">
              <w:rPr>
                <w:rStyle w:val="aff4"/>
                <w:szCs w:val="28"/>
              </w:rPr>
              <w:footnoteReference w:id="4"/>
            </w:r>
            <w:r w:rsidRPr="007C3130">
              <w:rPr>
                <w:szCs w:val="28"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7C3130">
              <w:rPr>
                <w:color w:val="000000"/>
                <w:szCs w:val="28"/>
              </w:rPr>
              <w:t>исловые множества на координатной прямой, отрезок, интервал,</w:t>
            </w:r>
            <w:r w:rsidRPr="007C3130">
              <w:rPr>
                <w:iCs/>
                <w:color w:val="000000"/>
                <w:szCs w:val="28"/>
              </w:rPr>
              <w:t xml:space="preserve"> полуинтервал, промежуток </w:t>
            </w:r>
            <w:r w:rsidRPr="007C3130">
              <w:rPr>
                <w:iCs/>
                <w:color w:val="000000"/>
                <w:szCs w:val="28"/>
              </w:rPr>
              <w:lastRenderedPageBreak/>
              <w:t>с выколотой точкой, графическое представление множеств на координатной плоскости;</w:t>
            </w:r>
            <w:proofErr w:type="gramEnd"/>
          </w:p>
          <w:p w:rsidR="00C27296" w:rsidRPr="007C3130" w:rsidRDefault="00C27296" w:rsidP="00F57D4C">
            <w:pPr>
              <w:pStyle w:val="-31"/>
              <w:numPr>
                <w:ilvl w:val="0"/>
                <w:numId w:val="7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7C3130">
              <w:rPr>
                <w:szCs w:val="28"/>
              </w:rPr>
              <w:t>контрпример</w:t>
            </w:r>
            <w:proofErr w:type="spellEnd"/>
            <w:r w:rsidRPr="007C3130">
              <w:rPr>
                <w:szCs w:val="28"/>
              </w:rPr>
              <w:t>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7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проверять принадлежность элемента множеству;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7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7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проводить доказательные рассуждения для обоснования истинности утверждений.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7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7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C27296" w:rsidRPr="007C3130" w:rsidTr="002C257F">
        <w:tc>
          <w:tcPr>
            <w:tcW w:w="817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2. Числа и выражения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</w:t>
            </w:r>
            <w:r w:rsidRPr="007C3130">
              <w:rPr>
                <w:sz w:val="28"/>
                <w:szCs w:val="28"/>
              </w:rPr>
              <w:lastRenderedPageBreak/>
              <w:t xml:space="preserve">числа, часть, доля, отношение, процент, повышение и понижение на заданное число процентов, масштаб; </w:t>
            </w:r>
            <w:proofErr w:type="gramEnd"/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выполнять арифметические действия с целыми и рациональными числами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сравнивать рациональные числа между собой;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C3130">
              <w:rPr>
                <w:sz w:val="28"/>
                <w:szCs w:val="28"/>
              </w:rPr>
              <w:t>изображать точками на числовой прямой целые и рациональные числа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; </w:t>
            </w:r>
            <w:proofErr w:type="gramEnd"/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 xml:space="preserve">изображать точками на числовой прямой целые 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>степени чисел, корни натуральной степени из чисел, логарифмы чисел в простых случаях;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FF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lastRenderedPageBreak/>
              <w:t>выполнять несложные преобразования целых и дробно-рациональных буквенных выражений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>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выражать в простейших случаях из равенства одну переменную через другие;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изображать схематически угол, величина которого выражена в градусах;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оценивать знаки синуса, косинуса, тангенса, котангенса конкретных углов. 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rStyle w:val="aff5"/>
                <w:sz w:val="28"/>
                <w:szCs w:val="28"/>
              </w:rPr>
              <w:t xml:space="preserve">выполнять вычисления при решении задач </w:t>
            </w:r>
            <w:r w:rsidRPr="007C3130">
              <w:rPr>
                <w:rStyle w:val="aff5"/>
                <w:sz w:val="28"/>
                <w:szCs w:val="28"/>
                <w:lang w:eastAsia="ru-RU"/>
              </w:rPr>
              <w:t>практического характера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color w:val="000000"/>
                <w:sz w:val="28"/>
                <w:szCs w:val="28"/>
                <w:lang w:eastAsia="ru-RU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color w:val="000000"/>
                <w:sz w:val="28"/>
                <w:szCs w:val="28"/>
                <w:lang w:eastAsia="ru-RU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lastRenderedPageBreak/>
              <w:t xml:space="preserve">Свободно оперировать понятиями: целое число, делимость чисел, обыкновенная дробь, десятичная дробь, рациональное число, </w:t>
            </w:r>
            <w:r w:rsidRPr="007C3130">
              <w:rPr>
                <w:sz w:val="28"/>
                <w:szCs w:val="28"/>
              </w:rPr>
              <w:lastRenderedPageBreak/>
              <w:t>приближённое значение числа, часть, доля, отношение, процент, повышение и понижение на заданное число процентов, масштаб;</w:t>
            </w:r>
            <w:proofErr w:type="gramEnd"/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color w:val="000000"/>
                <w:sz w:val="28"/>
                <w:szCs w:val="28"/>
                <w:lang w:eastAsia="ru-RU"/>
              </w:rPr>
              <w:t>приводить примеры чисел с заданными свойствами делимости;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7C3130">
              <w:rPr>
                <w:iCs/>
                <w:color w:val="000000"/>
                <w:sz w:val="28"/>
                <w:szCs w:val="28"/>
                <w:lang w:eastAsia="ru-RU"/>
              </w:rPr>
              <w:t>е и π;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пользоваться оценкой и прикидкой при практических расчетах;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64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изображать схематически угол, величина которого выражена в градусах </w:t>
            </w:r>
            <w:r w:rsidRPr="007C3130"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  <w:t>или радианах</w:t>
            </w: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64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использовать при решении задач табличные значения тригонометрических функций углов;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64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выполнять перевод величины угла из радианной меры в </w:t>
            </w:r>
            <w:proofErr w:type="gramStart"/>
            <w:r w:rsidRPr="007C313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градусную</w:t>
            </w:r>
            <w:proofErr w:type="gramEnd"/>
            <w:r w:rsidRPr="007C313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 xml:space="preserve"> и обратно.</w:t>
            </w:r>
          </w:p>
          <w:p w:rsidR="00C27296" w:rsidRPr="007C3130" w:rsidRDefault="00C27296" w:rsidP="002C257F">
            <w:pPr>
              <w:spacing w:line="264" w:lineRule="auto"/>
              <w:rPr>
                <w:b/>
                <w:sz w:val="28"/>
                <w:szCs w:val="28"/>
              </w:rPr>
            </w:pPr>
          </w:p>
          <w:p w:rsidR="00C27296" w:rsidRPr="007C3130" w:rsidRDefault="00C27296" w:rsidP="002C257F">
            <w:pPr>
              <w:spacing w:line="264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C27296" w:rsidRPr="007C3130" w:rsidRDefault="00C27296" w:rsidP="002C257F">
            <w:pPr>
              <w:pStyle w:val="a1"/>
              <w:spacing w:after="0" w:line="264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 xml:space="preserve">оценивать, сравнивать и использовать при решении </w:t>
            </w:r>
            <w:r w:rsidRPr="007C3130">
              <w:rPr>
                <w:sz w:val="28"/>
                <w:szCs w:val="28"/>
              </w:rPr>
              <w:lastRenderedPageBreak/>
              <w:t>практических задач числовые значения реальных величин, конкретные числовые характеристики объектов окружающего мира</w:t>
            </w:r>
          </w:p>
        </w:tc>
      </w:tr>
      <w:tr w:rsidR="00C27296" w:rsidRPr="007C3130" w:rsidTr="002C257F">
        <w:tc>
          <w:tcPr>
            <w:tcW w:w="817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3. Уравнения и неравенства</w:t>
            </w:r>
          </w:p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 w:line="360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Решать линейные уравнения и неравенства, квадратные уравнения;</w:t>
            </w:r>
          </w:p>
          <w:p w:rsidR="00C27296" w:rsidRPr="007C3130" w:rsidRDefault="00C27296" w:rsidP="002C257F">
            <w:pPr>
              <w:pStyle w:val="a1"/>
              <w:spacing w:after="0" w:line="360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решать логарифмические уравнения вида             </w:t>
            </w:r>
            <w:r w:rsidRPr="007C3130">
              <w:rPr>
                <w:sz w:val="28"/>
                <w:szCs w:val="28"/>
                <w:lang w:val="en-US" w:eastAsia="ru-RU"/>
              </w:rPr>
              <w:t>log</w:t>
            </w:r>
            <w:r w:rsidRPr="007C3130">
              <w:rPr>
                <w:sz w:val="28"/>
                <w:szCs w:val="28"/>
                <w:lang w:eastAsia="ru-RU"/>
              </w:rPr>
              <w:t xml:space="preserve"> </w:t>
            </w:r>
            <w:r w:rsidRPr="007C3130">
              <w:rPr>
                <w:sz w:val="28"/>
                <w:szCs w:val="28"/>
                <w:vertAlign w:val="subscript"/>
                <w:lang w:val="en-US" w:eastAsia="ru-RU"/>
              </w:rPr>
              <w:t>a</w:t>
            </w:r>
            <w:r w:rsidRPr="007C3130">
              <w:rPr>
                <w:sz w:val="28"/>
                <w:szCs w:val="28"/>
                <w:vertAlign w:val="subscript"/>
                <w:lang w:eastAsia="ru-RU"/>
              </w:rPr>
              <w:t xml:space="preserve"> </w:t>
            </w:r>
            <w:r w:rsidRPr="007C3130">
              <w:rPr>
                <w:sz w:val="28"/>
                <w:szCs w:val="28"/>
                <w:lang w:eastAsia="ru-RU"/>
              </w:rPr>
              <w:t>(</w:t>
            </w:r>
            <w:proofErr w:type="spellStart"/>
            <w:r w:rsidRPr="007C3130">
              <w:rPr>
                <w:sz w:val="28"/>
                <w:szCs w:val="28"/>
                <w:lang w:val="en-US" w:eastAsia="ru-RU"/>
              </w:rPr>
              <w:t>bx</w:t>
            </w:r>
            <w:proofErr w:type="spellEnd"/>
            <w:r w:rsidRPr="007C3130">
              <w:rPr>
                <w:sz w:val="28"/>
                <w:szCs w:val="28"/>
                <w:lang w:eastAsia="ru-RU"/>
              </w:rPr>
              <w:t xml:space="preserve"> + </w:t>
            </w:r>
            <w:r w:rsidRPr="007C3130">
              <w:rPr>
                <w:sz w:val="28"/>
                <w:szCs w:val="28"/>
                <w:lang w:val="en-US" w:eastAsia="ru-RU"/>
              </w:rPr>
              <w:t>c</w:t>
            </w:r>
            <w:r w:rsidRPr="007C3130">
              <w:rPr>
                <w:sz w:val="28"/>
                <w:szCs w:val="28"/>
                <w:lang w:eastAsia="ru-RU"/>
              </w:rPr>
              <w:t xml:space="preserve">) = </w:t>
            </w:r>
            <w:r w:rsidRPr="007C3130">
              <w:rPr>
                <w:sz w:val="28"/>
                <w:szCs w:val="28"/>
                <w:lang w:val="en-US" w:eastAsia="ru-RU"/>
              </w:rPr>
              <w:t>d</w:t>
            </w:r>
            <w:r w:rsidRPr="007C3130">
              <w:rPr>
                <w:sz w:val="28"/>
                <w:szCs w:val="28"/>
                <w:lang w:eastAsia="ru-RU"/>
              </w:rPr>
              <w:t xml:space="preserve"> и простейшие неравенства вида </w:t>
            </w:r>
            <w:r w:rsidRPr="007C3130">
              <w:rPr>
                <w:sz w:val="28"/>
                <w:szCs w:val="28"/>
                <w:lang w:val="en-US" w:eastAsia="ru-RU"/>
              </w:rPr>
              <w:t>log</w:t>
            </w:r>
            <w:r w:rsidRPr="007C3130">
              <w:rPr>
                <w:sz w:val="28"/>
                <w:szCs w:val="28"/>
                <w:lang w:eastAsia="ru-RU"/>
              </w:rPr>
              <w:t xml:space="preserve"> </w:t>
            </w:r>
            <w:r w:rsidRPr="007C3130">
              <w:rPr>
                <w:sz w:val="28"/>
                <w:szCs w:val="28"/>
                <w:vertAlign w:val="subscript"/>
                <w:lang w:val="en-US" w:eastAsia="ru-RU"/>
              </w:rPr>
              <w:t>a</w:t>
            </w:r>
            <w:r w:rsidRPr="007C3130">
              <w:rPr>
                <w:sz w:val="28"/>
                <w:szCs w:val="28"/>
                <w:lang w:eastAsia="ru-RU"/>
              </w:rPr>
              <w:t xml:space="preserve"> </w:t>
            </w:r>
            <w:r w:rsidRPr="007C3130">
              <w:rPr>
                <w:sz w:val="28"/>
                <w:szCs w:val="28"/>
                <w:lang w:val="en-US" w:eastAsia="ru-RU"/>
              </w:rPr>
              <w:t>x</w:t>
            </w:r>
            <w:r w:rsidRPr="007C3130">
              <w:rPr>
                <w:sz w:val="28"/>
                <w:szCs w:val="28"/>
                <w:lang w:eastAsia="ru-RU"/>
              </w:rPr>
              <w:t xml:space="preserve"> &lt; </w:t>
            </w:r>
            <w:r w:rsidRPr="007C3130">
              <w:rPr>
                <w:sz w:val="28"/>
                <w:szCs w:val="28"/>
                <w:lang w:val="en-US" w:eastAsia="ru-RU"/>
              </w:rPr>
              <w:t>d</w:t>
            </w:r>
            <w:r w:rsidRPr="007C3130">
              <w:rPr>
                <w:sz w:val="28"/>
                <w:szCs w:val="28"/>
                <w:lang w:eastAsia="ru-RU"/>
              </w:rPr>
              <w:t>;</w:t>
            </w:r>
          </w:p>
          <w:p w:rsidR="00C27296" w:rsidRPr="007C3130" w:rsidRDefault="00C27296" w:rsidP="002C257F">
            <w:pPr>
              <w:pStyle w:val="a1"/>
              <w:spacing w:after="0" w:line="360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решать показательные уравнения, вида </w:t>
            </w:r>
            <w:r w:rsidRPr="007C3130">
              <w:rPr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C3130">
              <w:rPr>
                <w:sz w:val="28"/>
                <w:szCs w:val="28"/>
                <w:vertAlign w:val="superscript"/>
                <w:lang w:val="en-US" w:eastAsia="ru-RU"/>
              </w:rPr>
              <w:t>bx</w:t>
            </w:r>
            <w:proofErr w:type="spellEnd"/>
            <w:r w:rsidRPr="007C3130">
              <w:rPr>
                <w:sz w:val="28"/>
                <w:szCs w:val="28"/>
                <w:vertAlign w:val="superscript"/>
                <w:lang w:eastAsia="ru-RU"/>
              </w:rPr>
              <w:t xml:space="preserve"> + </w:t>
            </w:r>
            <w:r w:rsidRPr="007C3130">
              <w:rPr>
                <w:sz w:val="28"/>
                <w:szCs w:val="28"/>
                <w:vertAlign w:val="superscript"/>
                <w:lang w:val="en-US" w:eastAsia="ru-RU"/>
              </w:rPr>
              <w:t>c</w:t>
            </w:r>
            <w:r w:rsidRPr="007C3130">
              <w:rPr>
                <w:sz w:val="28"/>
                <w:szCs w:val="28"/>
                <w:lang w:eastAsia="ru-RU"/>
              </w:rPr>
              <w:t xml:space="preserve">= </w:t>
            </w:r>
            <w:r w:rsidRPr="007C3130">
              <w:rPr>
                <w:sz w:val="28"/>
                <w:szCs w:val="28"/>
                <w:lang w:val="en-US" w:eastAsia="ru-RU"/>
              </w:rPr>
              <w:t>d</w:t>
            </w:r>
            <w:r w:rsidRPr="007C3130">
              <w:rPr>
                <w:sz w:val="28"/>
                <w:szCs w:val="28"/>
                <w:lang w:eastAsia="ru-RU"/>
              </w:rPr>
              <w:t xml:space="preserve">  (где </w:t>
            </w:r>
            <w:r w:rsidRPr="007C3130">
              <w:rPr>
                <w:sz w:val="28"/>
                <w:szCs w:val="28"/>
                <w:lang w:val="en-US" w:eastAsia="ru-RU"/>
              </w:rPr>
              <w:t>d</w:t>
            </w:r>
            <w:r w:rsidRPr="007C3130">
              <w:rPr>
                <w:sz w:val="28"/>
                <w:szCs w:val="28"/>
                <w:lang w:eastAsia="ru-RU"/>
              </w:rPr>
              <w:t xml:space="preserve"> можно представить в виде степени с основанием </w:t>
            </w:r>
            <w:r w:rsidRPr="007C3130">
              <w:rPr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sz w:val="28"/>
                <w:szCs w:val="28"/>
                <w:lang w:eastAsia="ru-RU"/>
              </w:rPr>
              <w:t xml:space="preserve">) и простейшие неравенства вида </w:t>
            </w:r>
            <w:r w:rsidRPr="007C3130">
              <w:rPr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sz w:val="28"/>
                <w:szCs w:val="28"/>
                <w:vertAlign w:val="superscript"/>
                <w:lang w:val="en-US" w:eastAsia="ru-RU"/>
              </w:rPr>
              <w:t>x</w:t>
            </w:r>
            <w:r w:rsidRPr="007C3130">
              <w:rPr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7C3130">
              <w:rPr>
                <w:sz w:val="28"/>
                <w:szCs w:val="28"/>
                <w:lang w:eastAsia="ru-RU"/>
              </w:rPr>
              <w:t xml:space="preserve">&lt; </w:t>
            </w:r>
            <w:r w:rsidRPr="007C3130">
              <w:rPr>
                <w:sz w:val="28"/>
                <w:szCs w:val="28"/>
                <w:lang w:val="en-US" w:eastAsia="ru-RU"/>
              </w:rPr>
              <w:t>d</w:t>
            </w:r>
            <w:r w:rsidRPr="007C3130">
              <w:rPr>
                <w:sz w:val="28"/>
                <w:szCs w:val="28"/>
                <w:lang w:eastAsia="ru-RU"/>
              </w:rPr>
              <w:t xml:space="preserve">    (где </w:t>
            </w:r>
            <w:r w:rsidRPr="007C3130">
              <w:rPr>
                <w:sz w:val="28"/>
                <w:szCs w:val="28"/>
                <w:lang w:val="en-US" w:eastAsia="ru-RU"/>
              </w:rPr>
              <w:t>d</w:t>
            </w:r>
            <w:r w:rsidRPr="007C3130">
              <w:rPr>
                <w:sz w:val="28"/>
                <w:szCs w:val="28"/>
                <w:lang w:eastAsia="ru-RU"/>
              </w:rPr>
              <w:t xml:space="preserve"> можно представить в виде степени с основанием </w:t>
            </w:r>
            <w:r w:rsidRPr="007C3130">
              <w:rPr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sz w:val="28"/>
                <w:szCs w:val="28"/>
                <w:lang w:eastAsia="ru-RU"/>
              </w:rPr>
              <w:t>)</w:t>
            </w:r>
            <w:r w:rsidRPr="007C3130">
              <w:rPr>
                <w:color w:val="FF0000"/>
                <w:sz w:val="28"/>
                <w:szCs w:val="28"/>
                <w:lang w:eastAsia="ru-RU"/>
              </w:rPr>
              <w:t>;</w:t>
            </w:r>
            <w:r w:rsidRPr="007C3130">
              <w:rPr>
                <w:sz w:val="28"/>
                <w:szCs w:val="28"/>
                <w:lang w:eastAsia="ru-RU"/>
              </w:rPr>
              <w:t>.</w:t>
            </w:r>
          </w:p>
          <w:p w:rsidR="00C27296" w:rsidRPr="007C3130" w:rsidRDefault="00C27296" w:rsidP="002C257F">
            <w:pPr>
              <w:pStyle w:val="a1"/>
              <w:spacing w:after="0" w:line="360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приводить несколько примеров корней простейшего тригонометрического уравнения вида: </w:t>
            </w:r>
            <w:proofErr w:type="spellStart"/>
            <w:r w:rsidRPr="007C3130">
              <w:rPr>
                <w:color w:val="000000"/>
                <w:sz w:val="28"/>
                <w:szCs w:val="28"/>
                <w:lang w:eastAsia="ru-RU"/>
              </w:rPr>
              <w:t>sin</w:t>
            </w:r>
            <w:proofErr w:type="spellEnd"/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x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, 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co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s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x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7C3130">
              <w:rPr>
                <w:color w:val="000000"/>
                <w:sz w:val="28"/>
                <w:szCs w:val="28"/>
                <w:lang w:val="en-US" w:eastAsia="ru-RU"/>
              </w:rPr>
              <w:t>tg</w:t>
            </w:r>
            <w:proofErr w:type="spellEnd"/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x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C3130">
              <w:rPr>
                <w:color w:val="000000"/>
                <w:sz w:val="28"/>
                <w:szCs w:val="28"/>
                <w:lang w:val="en-US" w:eastAsia="ru-RU"/>
              </w:rPr>
              <w:t>ctg</w:t>
            </w:r>
            <w:proofErr w:type="spellEnd"/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x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=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, где </w:t>
            </w:r>
            <w:r w:rsidRPr="007C3130">
              <w:rPr>
                <w:color w:val="000000"/>
                <w:sz w:val="28"/>
                <w:szCs w:val="28"/>
                <w:lang w:val="en-US" w:eastAsia="ru-RU"/>
              </w:rPr>
              <w:t>a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– табличное значение соответствующей 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lastRenderedPageBreak/>
              <w:t>тригонометрической функции.</w:t>
            </w:r>
          </w:p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pStyle w:val="a1"/>
              <w:numPr>
                <w:ilvl w:val="0"/>
                <w:numId w:val="8"/>
              </w:numPr>
              <w:spacing w:after="0"/>
              <w:ind w:left="357" w:hanging="357"/>
              <w:jc w:val="left"/>
              <w:rPr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использовать метод интервалов для решения неравенств;</w:t>
            </w:r>
          </w:p>
          <w:p w:rsidR="00C27296" w:rsidRPr="007C3130" w:rsidRDefault="00C27296" w:rsidP="00F57D4C">
            <w:pPr>
              <w:pStyle w:val="a1"/>
              <w:numPr>
                <w:ilvl w:val="0"/>
                <w:numId w:val="8"/>
              </w:numPr>
              <w:spacing w:after="0"/>
              <w:ind w:left="357" w:hanging="357"/>
              <w:jc w:val="left"/>
              <w:rPr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использовать графический метод для приближенного решения уравнений и неравенств;</w:t>
            </w:r>
          </w:p>
          <w:p w:rsidR="00C27296" w:rsidRPr="007C3130" w:rsidRDefault="00C27296" w:rsidP="00F57D4C">
            <w:pPr>
              <w:pStyle w:val="a1"/>
              <w:numPr>
                <w:ilvl w:val="0"/>
                <w:numId w:val="8"/>
              </w:numPr>
              <w:spacing w:after="0"/>
              <w:ind w:left="357" w:hanging="357"/>
              <w:jc w:val="left"/>
              <w:rPr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C27296" w:rsidRPr="007C3130" w:rsidRDefault="00C27296" w:rsidP="00F57D4C">
            <w:pPr>
              <w:pStyle w:val="a1"/>
              <w:numPr>
                <w:ilvl w:val="0"/>
                <w:numId w:val="8"/>
              </w:numPr>
              <w:spacing w:after="0"/>
              <w:ind w:left="357" w:hanging="357"/>
              <w:jc w:val="left"/>
              <w:rPr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составлять и решать </w:t>
            </w: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уравнения, системы уравнений и неравенства при решении задач других учебных предметов;</w:t>
            </w:r>
          </w:p>
          <w:p w:rsidR="00C27296" w:rsidRPr="007C3130" w:rsidRDefault="00C27296" w:rsidP="00F57D4C">
            <w:pPr>
              <w:pStyle w:val="a1"/>
              <w:numPr>
                <w:ilvl w:val="0"/>
                <w:numId w:val="8"/>
              </w:numPr>
              <w:spacing w:after="0"/>
              <w:ind w:left="357" w:hanging="357"/>
              <w:jc w:val="left"/>
              <w:rPr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4. Функции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 xml:space="preserve">оперировать на базовом уровне понятиями: прямая и обратная пропорциональность линейная, квадратичная, </w:t>
            </w:r>
            <w:r w:rsidRPr="007C3130">
              <w:rPr>
                <w:sz w:val="28"/>
                <w:szCs w:val="28"/>
              </w:rPr>
              <w:lastRenderedPageBreak/>
              <w:t>логарифмическая и показательная функции, тригонометрические функции;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соотносить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по графику приближённо значения функции в заданных точках;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определять по графику свойства функции (нули,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>, промежутки монотонности, наибольшие и наименьшие значения и т.п.);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строить эскиз графика 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7C3130">
              <w:rPr>
                <w:iCs/>
                <w:sz w:val="28"/>
                <w:szCs w:val="28"/>
                <w:lang w:eastAsia="ru-RU"/>
              </w:rPr>
              <w:t>и т.д</w:t>
            </w:r>
            <w:r w:rsidRPr="007C3130">
              <w:rPr>
                <w:sz w:val="28"/>
                <w:szCs w:val="28"/>
                <w:lang w:eastAsia="ru-RU"/>
              </w:rPr>
              <w:t>.).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 xml:space="preserve"> и т.п.); 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интерпретировать свойства в контексте конкретной практической ситуации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lastRenderedPageBreak/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7C3130">
              <w:rPr>
                <w:sz w:val="28"/>
                <w:szCs w:val="28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 xml:space="preserve">оперировать понятиями: прямая и обратная пропорциональность, линейная, квадратичная, логарифмическая и </w:t>
            </w:r>
            <w:r w:rsidRPr="007C3130">
              <w:rPr>
                <w:sz w:val="28"/>
                <w:szCs w:val="28"/>
              </w:rPr>
              <w:lastRenderedPageBreak/>
              <w:t>показательная функции, тригонометрические функции;</w:t>
            </w: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C27296" w:rsidRPr="007C3130" w:rsidRDefault="00C27296" w:rsidP="00F57D4C">
            <w:pPr>
              <w:numPr>
                <w:ilvl w:val="0"/>
                <w:numId w:val="8"/>
              </w:numPr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C27296" w:rsidRPr="007C3130" w:rsidRDefault="00C27296" w:rsidP="00F57D4C">
            <w:pPr>
              <w:numPr>
                <w:ilvl w:val="0"/>
                <w:numId w:val="8"/>
              </w:numPr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строить графики изученных функций;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строить эскиз графика функции, удовлетворяющей приведенному набору условий (промежутки возрастания/убывания, значение функции в заданной точке, точки экстремумов, </w:t>
            </w:r>
            <w:r w:rsidRPr="007C3130">
              <w:rPr>
                <w:iCs/>
                <w:sz w:val="28"/>
                <w:szCs w:val="28"/>
                <w:lang w:eastAsia="ru-RU"/>
              </w:rPr>
              <w:t>асимптоты, нули функции и т.д</w:t>
            </w:r>
            <w:r w:rsidRPr="007C3130">
              <w:rPr>
                <w:sz w:val="28"/>
                <w:szCs w:val="28"/>
                <w:lang w:eastAsia="ru-RU"/>
              </w:rPr>
              <w:t>.);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учебных предметов: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 w:rsidRPr="007C3130">
              <w:rPr>
                <w:szCs w:val="28"/>
              </w:rPr>
              <w:t>знакопостоянства</w:t>
            </w:r>
            <w:proofErr w:type="spellEnd"/>
            <w:r w:rsidRPr="007C3130">
              <w:rPr>
                <w:szCs w:val="28"/>
              </w:rPr>
              <w:t xml:space="preserve">, </w:t>
            </w:r>
            <w:r w:rsidRPr="007C3130">
              <w:rPr>
                <w:szCs w:val="28"/>
              </w:rPr>
              <w:lastRenderedPageBreak/>
              <w:t xml:space="preserve">асимптоты, период и т.п.); 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интерпретировать свойства в контексте конкретной практической ситуации;</w:t>
            </w:r>
            <w:r w:rsidRPr="007C3130">
              <w:rPr>
                <w:szCs w:val="28"/>
                <w:highlight w:val="red"/>
                <w:lang w:eastAsia="ru-RU"/>
              </w:rPr>
              <w:t xml:space="preserve"> 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  <w:lang w:eastAsia="ru-RU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5. Элементы математического анализа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Оперировать на базовом уровне понятиями: производная функции в точке, касательная к графику функции, производная функции; 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определять значение производной функции в точке по изображению касательной к графику, проведенной в этой точке;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      </w:r>
            <w:proofErr w:type="spellStart"/>
            <w:r w:rsidRPr="007C3130">
              <w:rPr>
                <w:sz w:val="28"/>
                <w:szCs w:val="28"/>
                <w:lang w:eastAsia="ru-RU"/>
              </w:rPr>
              <w:t>знакопостоянства</w:t>
            </w:r>
            <w:proofErr w:type="spellEnd"/>
            <w:r w:rsidRPr="007C3130">
              <w:rPr>
                <w:sz w:val="28"/>
                <w:szCs w:val="28"/>
                <w:lang w:eastAsia="ru-RU"/>
              </w:rPr>
              <w:t xml:space="preserve"> и нулями производной этой функции – с другой.</w:t>
            </w:r>
          </w:p>
          <w:p w:rsidR="00C27296" w:rsidRPr="007C3130" w:rsidRDefault="00C27296" w:rsidP="002C257F">
            <w:pPr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C3130">
              <w:rPr>
                <w:sz w:val="28"/>
                <w:szCs w:val="28"/>
              </w:rPr>
              <w:t xml:space="preserve"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</w:t>
            </w:r>
            <w:r w:rsidRPr="007C3130">
              <w:rPr>
                <w:sz w:val="28"/>
                <w:szCs w:val="28"/>
              </w:rPr>
              <w:lastRenderedPageBreak/>
              <w:t>процессах;</w:t>
            </w:r>
            <w:proofErr w:type="gramEnd"/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color w:val="00000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использовать графики реальных процессов для решения несложных прикладных задач, в том числе определяя по графику скорость хода процесса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lastRenderedPageBreak/>
              <w:t>Оперировать понятиями: производная функции в точке, касательная к графику функции, производная функции;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вычислять производную одночлена, многочлена, квадратного корня, производную суммы функций;</w:t>
            </w:r>
          </w:p>
          <w:p w:rsidR="00C27296" w:rsidRPr="007C3130" w:rsidRDefault="00C27296" w:rsidP="00F57D4C">
            <w:pPr>
              <w:pStyle w:val="a1"/>
              <w:numPr>
                <w:ilvl w:val="0"/>
                <w:numId w:val="8"/>
              </w:numPr>
              <w:spacing w:after="0" w:line="288" w:lineRule="auto"/>
              <w:ind w:left="357" w:hanging="357"/>
              <w:jc w:val="left"/>
              <w:rPr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 xml:space="preserve">вычислять производные элементарных функций и их комбинаций, используя справочные материалы; </w:t>
            </w:r>
          </w:p>
          <w:p w:rsidR="00C27296" w:rsidRPr="007C3130" w:rsidRDefault="00C27296" w:rsidP="00F57D4C">
            <w:pPr>
              <w:pStyle w:val="a1"/>
              <w:numPr>
                <w:ilvl w:val="0"/>
                <w:numId w:val="8"/>
              </w:numPr>
              <w:spacing w:after="0" w:line="288" w:lineRule="auto"/>
              <w:ind w:left="357" w:hanging="357"/>
              <w:jc w:val="left"/>
              <w:rPr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</w:rPr>
              <w:t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      </w:r>
          </w:p>
          <w:p w:rsidR="00C27296" w:rsidRPr="007C3130" w:rsidRDefault="00C27296" w:rsidP="002C257F">
            <w:pPr>
              <w:spacing w:line="288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 xml:space="preserve">В повседневной жизни и при изучении других учебных </w:t>
            </w:r>
            <w:r w:rsidRPr="007C3130">
              <w:rPr>
                <w:b/>
                <w:sz w:val="28"/>
                <w:szCs w:val="28"/>
              </w:rPr>
              <w:lastRenderedPageBreak/>
              <w:t>предметов: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 интерпретировать полученные результаты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6. Статистика и теория вероятностей, логика и комбинаторика</w:t>
            </w:r>
          </w:p>
          <w:p w:rsidR="00C27296" w:rsidRPr="007C3130" w:rsidRDefault="00C27296" w:rsidP="002C257F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keepNext/>
              <w:keepLines/>
              <w:spacing w:after="0" w:line="360" w:lineRule="auto"/>
              <w:ind w:left="357" w:hanging="357"/>
              <w:jc w:val="left"/>
              <w:outlineLvl w:val="8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      </w:r>
          </w:p>
          <w:p w:rsidR="00C27296" w:rsidRPr="007C3130" w:rsidRDefault="00C27296" w:rsidP="002C257F">
            <w:pPr>
              <w:pStyle w:val="a1"/>
              <w:spacing w:after="0" w:line="360" w:lineRule="auto"/>
              <w:ind w:left="357" w:hanging="357"/>
              <w:jc w:val="left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 xml:space="preserve">вычислять вероятности событий на основе подсчета числа исходов. </w:t>
            </w:r>
          </w:p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pStyle w:val="a1"/>
              <w:spacing w:after="0" w:line="360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оценивать и сравнивать в простых случаях вероятности событий в реальной жизни;</w:t>
            </w:r>
          </w:p>
          <w:p w:rsidR="00C27296" w:rsidRPr="007C3130" w:rsidRDefault="00C27296" w:rsidP="002C257F">
            <w:pPr>
              <w:pStyle w:val="a1"/>
              <w:spacing w:after="0" w:line="360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читать, сопоставлять, сравнивать, интерпретировать в простых случаях реальные данные, представленные в виде таблиц, диаграмм, графиков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spacing w:line="288" w:lineRule="auto"/>
              <w:contextualSpacing w:val="0"/>
              <w:jc w:val="left"/>
              <w:rPr>
                <w:szCs w:val="28"/>
              </w:rPr>
            </w:pPr>
            <w:r w:rsidRPr="007C3130">
              <w:rPr>
                <w:szCs w:val="28"/>
              </w:rPr>
              <w:lastRenderedPageBreak/>
              <w:t xml:space="preserve">Иметь представление о дискретных и непрерывных случайных величинах и распределениях, о независимости случайных величин; 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spacing w:line="288" w:lineRule="auto"/>
              <w:contextualSpacing w:val="0"/>
              <w:jc w:val="left"/>
              <w:rPr>
                <w:szCs w:val="28"/>
              </w:rPr>
            </w:pPr>
            <w:r w:rsidRPr="007C3130">
              <w:rPr>
                <w:szCs w:val="28"/>
              </w:rPr>
              <w:t>иметь представление о математическом ожидании и дисперсии случайных величин;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spacing w:line="288" w:lineRule="auto"/>
              <w:contextualSpacing w:val="0"/>
              <w:jc w:val="left"/>
              <w:rPr>
                <w:szCs w:val="28"/>
              </w:rPr>
            </w:pPr>
            <w:r w:rsidRPr="007C3130">
              <w:rPr>
                <w:szCs w:val="28"/>
              </w:rPr>
              <w:t>иметь представление о нормальном распределении и примерах нормально распределенных случайных величин;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понимать суть закона больших чисел и выборочного метода измерения вероятностей;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иметь представление об условной вероятности и о полной вероятности, применять их в решении </w:t>
            </w:r>
            <w:r w:rsidRPr="007C3130">
              <w:rPr>
                <w:sz w:val="28"/>
                <w:szCs w:val="28"/>
              </w:rPr>
              <w:lastRenderedPageBreak/>
              <w:t>задач;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b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иметь представление о важных частных видах распределений и применять их в решении задач; 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8"/>
              </w:numPr>
              <w:suppressAutoHyphens w:val="0"/>
              <w:spacing w:line="288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иметь представление о корреляции случайных величин, о линейной регрессии.</w:t>
            </w:r>
          </w:p>
          <w:p w:rsidR="00C27296" w:rsidRPr="007C3130" w:rsidRDefault="00C27296" w:rsidP="002C257F">
            <w:pPr>
              <w:spacing w:line="288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88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вычислять или оценивать вероятности событий в реальной жизни;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88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выбирать подходящие методы представления и обработки данных;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288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7C3130">
              <w:rPr>
                <w:b/>
                <w:bCs/>
                <w:sz w:val="28"/>
                <w:szCs w:val="28"/>
              </w:rPr>
              <w:lastRenderedPageBreak/>
              <w:t>7. Текстовые задачи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несложные текстовые задачи разных типов;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color w:val="000000"/>
                <w:szCs w:val="28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color w:val="000000"/>
                <w:szCs w:val="28"/>
              </w:rPr>
              <w:t xml:space="preserve">понимать и использовать для решения задачи информацию, представленную в виде текстовой и символьной записи, схем, таблиц, диаграмм, графиков, </w:t>
            </w:r>
            <w:r w:rsidRPr="007C3130">
              <w:rPr>
                <w:color w:val="000000"/>
                <w:szCs w:val="28"/>
              </w:rPr>
              <w:lastRenderedPageBreak/>
              <w:t>рисунков;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color w:val="000000"/>
                <w:szCs w:val="28"/>
              </w:rPr>
              <w:t>действовать по алгоритму, содержащемуся в условии задачи;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color w:val="000000"/>
                <w:szCs w:val="28"/>
              </w:rPr>
              <w:t xml:space="preserve">использовать </w:t>
            </w:r>
            <w:proofErr w:type="gramStart"/>
            <w:r w:rsidRPr="007C3130">
              <w:rPr>
                <w:color w:val="000000"/>
                <w:szCs w:val="28"/>
              </w:rPr>
              <w:t>логические рассуждения</w:t>
            </w:r>
            <w:proofErr w:type="gramEnd"/>
            <w:r w:rsidRPr="007C3130">
              <w:rPr>
                <w:color w:val="000000"/>
                <w:szCs w:val="28"/>
              </w:rPr>
              <w:t xml:space="preserve"> при решении задачи;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работать с избыточными условиями, выбирая из всей информации, данные, необходимые для решения задачи;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 xml:space="preserve">осуществлять несложный перебор возможных решений, выбирая из них </w:t>
            </w:r>
            <w:proofErr w:type="gramStart"/>
            <w:r w:rsidRPr="007C3130">
              <w:rPr>
                <w:szCs w:val="28"/>
              </w:rPr>
              <w:t>оптимальное</w:t>
            </w:r>
            <w:proofErr w:type="gramEnd"/>
            <w:r w:rsidRPr="007C3130">
              <w:rPr>
                <w:szCs w:val="28"/>
              </w:rPr>
              <w:t xml:space="preserve"> по критериям, сформулированным в условии;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spacing w:line="240" w:lineRule="auto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color w:val="000000"/>
                <w:szCs w:val="28"/>
              </w:rPr>
              <w:t>анализировать и интерпретировать полученные решения в контексте условия задачи, выбирать решения, не противоречащие контексту;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задачи на расчет стоимости покупок, услуг, поездок и т.п.;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  <w:lang w:eastAsia="ru-RU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решать практические задачи, требующие использования отрицательных чисел: на определение температуры, на определение положения </w:t>
            </w:r>
            <w:r w:rsidRPr="007C3130">
              <w:rPr>
                <w:sz w:val="28"/>
                <w:szCs w:val="28"/>
                <w:lang w:eastAsia="ru-RU"/>
              </w:rPr>
              <w:lastRenderedPageBreak/>
              <w:t xml:space="preserve">на </w:t>
            </w:r>
            <w:proofErr w:type="spellStart"/>
            <w:r w:rsidRPr="007C3130">
              <w:rPr>
                <w:sz w:val="28"/>
                <w:szCs w:val="28"/>
                <w:lang w:eastAsia="ru-RU"/>
              </w:rPr>
              <w:t>временнóй</w:t>
            </w:r>
            <w:proofErr w:type="spellEnd"/>
            <w:r w:rsidRPr="007C3130">
              <w:rPr>
                <w:sz w:val="28"/>
                <w:szCs w:val="28"/>
                <w:lang w:eastAsia="ru-RU"/>
              </w:rPr>
              <w:t xml:space="preserve"> оси (до нашей эры и после), на движение денежных средств (приход/расход), на определение глубины/высоты и т.п.;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color w:val="000000"/>
                <w:sz w:val="28"/>
                <w:szCs w:val="28"/>
                <w:lang w:eastAsia="ru-RU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C27296" w:rsidRPr="007C3130" w:rsidRDefault="00C27296" w:rsidP="002C257F">
            <w:pPr>
              <w:ind w:left="357" w:hanging="357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numPr>
                <w:ilvl w:val="0"/>
                <w:numId w:val="13"/>
              </w:numPr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несложные практические задачи, возникающие в ситуациях повседневной жизни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выбирать оптимальный метод решения задачи, рассматривая различные методы;</w:t>
            </w:r>
          </w:p>
          <w:p w:rsidR="00C27296" w:rsidRPr="007C3130" w:rsidRDefault="00C27296" w:rsidP="00F57D4C">
            <w:pPr>
              <w:numPr>
                <w:ilvl w:val="0"/>
                <w:numId w:val="6"/>
              </w:numPr>
              <w:suppressAutoHyphens w:val="0"/>
              <w:spacing w:line="360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строить модель решения задачи, проводить </w:t>
            </w:r>
            <w:r w:rsidRPr="007C3130">
              <w:rPr>
                <w:sz w:val="28"/>
                <w:szCs w:val="28"/>
              </w:rPr>
              <w:lastRenderedPageBreak/>
              <w:t>доказательные рассуждения;</w:t>
            </w:r>
          </w:p>
          <w:p w:rsidR="00C27296" w:rsidRPr="007C3130" w:rsidRDefault="00C27296" w:rsidP="00F57D4C">
            <w:pPr>
              <w:numPr>
                <w:ilvl w:val="0"/>
                <w:numId w:val="6"/>
              </w:numPr>
              <w:suppressAutoHyphens w:val="0"/>
              <w:spacing w:line="360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C27296" w:rsidRPr="007C3130" w:rsidRDefault="00C27296" w:rsidP="00F57D4C">
            <w:pPr>
              <w:numPr>
                <w:ilvl w:val="0"/>
                <w:numId w:val="6"/>
              </w:numPr>
              <w:suppressAutoHyphens w:val="0"/>
              <w:spacing w:line="360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color w:val="000000"/>
                <w:sz w:val="28"/>
                <w:szCs w:val="28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  <w:r w:rsidRPr="007C3130">
              <w:rPr>
                <w:sz w:val="28"/>
                <w:szCs w:val="28"/>
              </w:rPr>
              <w:t xml:space="preserve">  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6"/>
              </w:numPr>
              <w:suppressAutoHyphens w:val="0"/>
              <w:ind w:left="357" w:hanging="357"/>
              <w:contextualSpacing w:val="0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переводить при решении задачи информацию из одной формы в другую, используя при необходимости схемы, таблицы, графики, диаграммы;</w:t>
            </w:r>
          </w:p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F57D4C">
            <w:pPr>
              <w:pStyle w:val="a0"/>
              <w:numPr>
                <w:ilvl w:val="0"/>
                <w:numId w:val="8"/>
              </w:numPr>
              <w:spacing w:line="360" w:lineRule="auto"/>
              <w:ind w:left="357" w:hanging="357"/>
              <w:jc w:val="left"/>
              <w:rPr>
                <w:rFonts w:ascii="Times New Roman" w:hAnsi="Times New Roman"/>
                <w:iCs/>
                <w:color w:val="404040"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sz w:val="28"/>
                <w:szCs w:val="28"/>
                <w:lang w:eastAsia="ru-RU"/>
              </w:rPr>
              <w:t>решать практические задачи и задачи из других предметов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8. Геометрия</w:t>
            </w:r>
          </w:p>
        </w:tc>
        <w:tc>
          <w:tcPr>
            <w:tcW w:w="2092" w:type="pct"/>
          </w:tcPr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изображать изучаемые фигуры от руки и с применением простых чертежных инструментов;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  <w:lang w:eastAsia="ru-RU"/>
              </w:rPr>
              <w:t>делать (выносные) плоские чертежи из рисунков простых объемных фигур: вид сверху, сбоку, снизу</w:t>
            </w:r>
            <w:r w:rsidRPr="007C3130">
              <w:rPr>
                <w:iCs/>
                <w:color w:val="000000"/>
                <w:sz w:val="28"/>
                <w:szCs w:val="28"/>
                <w:lang w:eastAsia="ru-RU"/>
              </w:rPr>
              <w:t>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извлекать информацию о пространственных геометрических фигурах, представленную на </w:t>
            </w:r>
            <w:r w:rsidRPr="007C3130">
              <w:rPr>
                <w:sz w:val="28"/>
                <w:szCs w:val="28"/>
                <w:lang w:eastAsia="ru-RU"/>
              </w:rPr>
              <w:lastRenderedPageBreak/>
              <w:t>чертежах и рисунках;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применять теорему Пифагора при вычислении элементов стереометрических фигур;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находить объемы и площади поверхностей простейших многогранников с применением формул;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color w:val="000000"/>
                <w:sz w:val="28"/>
                <w:szCs w:val="28"/>
                <w:lang w:eastAsia="ru-RU"/>
              </w:rPr>
              <w:t>распознавать основные виды тел вращения (конус, цилиндр, сфера и шар);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находить объемы и площади поверхностей простейших многогранников и тел вращения с применением формул.</w:t>
            </w:r>
          </w:p>
          <w:p w:rsidR="00C27296" w:rsidRPr="007C3130" w:rsidRDefault="00C27296" w:rsidP="002C257F">
            <w:pPr>
              <w:pStyle w:val="a0"/>
              <w:numPr>
                <w:ilvl w:val="0"/>
                <w:numId w:val="0"/>
              </w:numPr>
              <w:jc w:val="lef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3130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соотносить площади поверхностей тел одинаковой формы различного размера;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соотносить объемы сосудов одинаковой формы различного размера;</w:t>
            </w:r>
          </w:p>
          <w:p w:rsidR="00C27296" w:rsidRPr="007C3130" w:rsidRDefault="00C27296" w:rsidP="002C257F">
            <w:pPr>
              <w:pStyle w:val="a1"/>
              <w:spacing w:after="0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оценивать форму правильного многогранника после спилов, срезов и т.п. (определять количество вершин, ребер и граней </w:t>
            </w:r>
            <w:r w:rsidRPr="007C3130">
              <w:rPr>
                <w:sz w:val="28"/>
                <w:szCs w:val="28"/>
                <w:lang w:eastAsia="ru-RU"/>
              </w:rPr>
              <w:lastRenderedPageBreak/>
              <w:t xml:space="preserve">полученных многогранников) </w:t>
            </w:r>
          </w:p>
        </w:tc>
        <w:tc>
          <w:tcPr>
            <w:tcW w:w="2092" w:type="pct"/>
            <w:shd w:val="clear" w:color="auto" w:fill="auto"/>
          </w:tcPr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  <w:lang w:eastAsia="ru-RU"/>
              </w:rPr>
            </w:pPr>
            <w:r w:rsidRPr="007C3130">
              <w:rPr>
                <w:sz w:val="28"/>
                <w:szCs w:val="28"/>
                <w:lang w:eastAsia="ru-RU"/>
              </w:rPr>
              <w:t>решать задачи на нахождение геометрических величин по образцам или алгоритмам;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  <w:lang w:eastAsia="ru-RU"/>
              </w:rPr>
              <w:t xml:space="preserve">делать (выносные) плоские чертежи из рисунков объемных фигур, в том числе рисовать вид сверху, сбоку, строить сечения </w:t>
            </w:r>
            <w:r w:rsidRPr="007C3130">
              <w:rPr>
                <w:sz w:val="28"/>
                <w:szCs w:val="28"/>
                <w:lang w:eastAsia="ru-RU"/>
              </w:rPr>
              <w:lastRenderedPageBreak/>
              <w:t>многогранников;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описывать взаимное расположение прямых и плоскостей в пространстве;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формулировать свойства и признаки фигур;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доказывать геометрические утверждения</w:t>
            </w:r>
            <w:r w:rsidRPr="007C3130">
              <w:rPr>
                <w:color w:val="FF0000"/>
                <w:sz w:val="28"/>
                <w:szCs w:val="28"/>
              </w:rPr>
              <w:t>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  <w:lang w:eastAsia="ru-RU"/>
              </w:rPr>
              <w:t>находить объемы и площади поверхностей геометрических тел с применением формул;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iCs/>
                <w:color w:val="000000"/>
                <w:sz w:val="28"/>
                <w:szCs w:val="28"/>
                <w:lang w:eastAsia="ru-RU"/>
              </w:rPr>
              <w:t>вычислять расстояния и углы в пространстве</w:t>
            </w:r>
            <w:r w:rsidRPr="007C3130">
              <w:rPr>
                <w:iCs/>
                <w:color w:val="FF0000"/>
                <w:sz w:val="28"/>
                <w:szCs w:val="28"/>
                <w:lang w:eastAsia="ru-RU"/>
              </w:rPr>
              <w:t>.</w:t>
            </w:r>
          </w:p>
          <w:p w:rsidR="00C27296" w:rsidRPr="007C3130" w:rsidRDefault="00C27296" w:rsidP="002C257F">
            <w:pPr>
              <w:spacing w:line="288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C27296" w:rsidRPr="007C3130" w:rsidRDefault="00C27296" w:rsidP="002C257F">
            <w:pPr>
              <w:pStyle w:val="a1"/>
              <w:spacing w:after="0" w:line="288" w:lineRule="auto"/>
              <w:ind w:left="357" w:hanging="357"/>
              <w:jc w:val="left"/>
              <w:rPr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использовать свойства геометрических фигур для решения </w:t>
            </w:r>
            <w:r w:rsidRPr="007C3130">
              <w:rPr>
                <w:rStyle w:val="dash041e0431044b0447043d044b0439char1"/>
                <w:sz w:val="28"/>
                <w:szCs w:val="28"/>
              </w:rPr>
              <w:t xml:space="preserve">задач практического характера и задач из других областей </w:t>
            </w:r>
            <w:r w:rsidRPr="007C3130">
              <w:rPr>
                <w:rStyle w:val="dash041e0431044b0447043d044b0439char1"/>
                <w:sz w:val="28"/>
                <w:szCs w:val="28"/>
              </w:rPr>
              <w:lastRenderedPageBreak/>
              <w:t xml:space="preserve">знаний 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sz w:val="28"/>
                <w:szCs w:val="28"/>
              </w:rPr>
            </w:pPr>
            <w:r w:rsidRPr="007C3130">
              <w:rPr>
                <w:b/>
                <w:sz w:val="28"/>
                <w:szCs w:val="28"/>
              </w:rPr>
              <w:lastRenderedPageBreak/>
              <w:t>9. Векторы и координаты в пространстве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numPr>
                <w:ilvl w:val="0"/>
                <w:numId w:val="12"/>
              </w:numPr>
              <w:suppressAutoHyphens w:val="0"/>
              <w:spacing w:line="360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proofErr w:type="gramStart"/>
            <w:r w:rsidRPr="007C3130">
              <w:rPr>
                <w:sz w:val="28"/>
                <w:szCs w:val="28"/>
              </w:rPr>
              <w:t>Оперировать на базовом уровне понятием декартовы</w:t>
            </w:r>
            <w:proofErr w:type="gramEnd"/>
            <w:r w:rsidRPr="007C3130">
              <w:rPr>
                <w:sz w:val="28"/>
                <w:szCs w:val="28"/>
              </w:rPr>
              <w:t xml:space="preserve"> координаты в пространстве</w:t>
            </w:r>
            <w:r w:rsidRPr="007C3130">
              <w:rPr>
                <w:color w:val="FF0000"/>
                <w:sz w:val="28"/>
                <w:szCs w:val="28"/>
              </w:rPr>
              <w:t>;</w:t>
            </w:r>
            <w:r w:rsidRPr="007C3130">
              <w:rPr>
                <w:sz w:val="28"/>
                <w:szCs w:val="28"/>
              </w:rPr>
              <w:t xml:space="preserve"> </w:t>
            </w:r>
          </w:p>
          <w:p w:rsidR="00C27296" w:rsidRPr="007C3130" w:rsidRDefault="00C27296" w:rsidP="00F57D4C">
            <w:pPr>
              <w:numPr>
                <w:ilvl w:val="0"/>
                <w:numId w:val="12"/>
              </w:numPr>
              <w:suppressAutoHyphens w:val="0"/>
              <w:spacing w:line="360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находить координаты вершин куба и прямоугольного параллелепипеда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pStyle w:val="-31"/>
              <w:numPr>
                <w:ilvl w:val="0"/>
                <w:numId w:val="11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proofErr w:type="gramStart"/>
            <w:r w:rsidRPr="007C3130">
              <w:rPr>
                <w:szCs w:val="28"/>
              </w:rPr>
              <w:t>Оперировать понятиями декартовы</w:t>
            </w:r>
            <w:proofErr w:type="gramEnd"/>
            <w:r w:rsidRPr="007C3130">
              <w:rPr>
                <w:szCs w:val="28"/>
              </w:rPr>
      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11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двум неколлинеарным векторам;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11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задавать плоскость уравнением в декартовой системе координат;</w:t>
            </w:r>
          </w:p>
          <w:p w:rsidR="00C27296" w:rsidRPr="007C3130" w:rsidRDefault="00C27296" w:rsidP="00F57D4C">
            <w:pPr>
              <w:pStyle w:val="-31"/>
              <w:numPr>
                <w:ilvl w:val="0"/>
                <w:numId w:val="11"/>
              </w:numPr>
              <w:suppressAutoHyphens w:val="0"/>
              <w:spacing w:line="240" w:lineRule="auto"/>
              <w:ind w:left="357" w:hanging="357"/>
              <w:jc w:val="left"/>
              <w:rPr>
                <w:rFonts w:eastAsia="Times New Roman"/>
                <w:iCs/>
                <w:color w:val="404040"/>
                <w:szCs w:val="28"/>
                <w:lang w:eastAsia="ru-RU"/>
              </w:rPr>
            </w:pPr>
            <w:r w:rsidRPr="007C3130">
              <w:rPr>
                <w:szCs w:val="28"/>
              </w:rPr>
              <w:t>решать простейшие задачи введением векторного базиса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7C3130">
              <w:rPr>
                <w:b/>
                <w:bCs/>
                <w:sz w:val="28"/>
                <w:szCs w:val="28"/>
              </w:rPr>
              <w:t>10. История математики</w:t>
            </w:r>
          </w:p>
          <w:p w:rsidR="00C27296" w:rsidRPr="007C3130" w:rsidRDefault="00C27296" w:rsidP="002C257F">
            <w:pPr>
              <w:spacing w:line="36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2" w:type="pct"/>
          </w:tcPr>
          <w:p w:rsidR="00C27296" w:rsidRPr="007C3130" w:rsidRDefault="00C27296" w:rsidP="00F57D4C">
            <w:pPr>
              <w:numPr>
                <w:ilvl w:val="0"/>
                <w:numId w:val="9"/>
              </w:numPr>
              <w:tabs>
                <w:tab w:val="left" w:pos="34"/>
              </w:tabs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C27296" w:rsidRPr="007C3130" w:rsidRDefault="00C27296" w:rsidP="00F57D4C">
            <w:pPr>
              <w:numPr>
                <w:ilvl w:val="0"/>
                <w:numId w:val="9"/>
              </w:numPr>
              <w:tabs>
                <w:tab w:val="left" w:pos="34"/>
              </w:tabs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знать примеры математических открытий и их авторов в связи с отечественной и всемирной историей;</w:t>
            </w:r>
          </w:p>
          <w:p w:rsidR="00C27296" w:rsidRPr="007C3130" w:rsidRDefault="00C27296" w:rsidP="00F57D4C">
            <w:pPr>
              <w:numPr>
                <w:ilvl w:val="0"/>
                <w:numId w:val="9"/>
              </w:numPr>
              <w:tabs>
                <w:tab w:val="left" w:pos="34"/>
              </w:tabs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понимать роль математики в развитии России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numPr>
                <w:ilvl w:val="0"/>
                <w:numId w:val="9"/>
              </w:numPr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Представлять вклад выдающихся математиков в развитие математики и иных научных областей;</w:t>
            </w:r>
          </w:p>
          <w:p w:rsidR="00C27296" w:rsidRPr="007C3130" w:rsidRDefault="00C27296" w:rsidP="00F57D4C">
            <w:pPr>
              <w:numPr>
                <w:ilvl w:val="0"/>
                <w:numId w:val="9"/>
              </w:numPr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понимать роль математики в развитии России</w:t>
            </w:r>
          </w:p>
        </w:tc>
      </w:tr>
      <w:tr w:rsidR="00C27296" w:rsidRPr="007C3130" w:rsidTr="002C257F">
        <w:tc>
          <w:tcPr>
            <w:tcW w:w="815" w:type="pct"/>
            <w:vAlign w:val="center"/>
          </w:tcPr>
          <w:p w:rsidR="00C27296" w:rsidRPr="007C3130" w:rsidRDefault="00C27296" w:rsidP="002C257F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7C3130">
              <w:rPr>
                <w:b/>
                <w:bCs/>
                <w:sz w:val="28"/>
                <w:szCs w:val="28"/>
              </w:rPr>
              <w:t>11. Методы математики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numPr>
                <w:ilvl w:val="0"/>
                <w:numId w:val="9"/>
              </w:numPr>
              <w:tabs>
                <w:tab w:val="left" w:pos="34"/>
              </w:tabs>
              <w:suppressAutoHyphens w:val="0"/>
              <w:spacing w:line="264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Применять известные методы при решении стандартных математических задач;</w:t>
            </w:r>
          </w:p>
          <w:p w:rsidR="00C27296" w:rsidRPr="007C3130" w:rsidRDefault="00C27296" w:rsidP="00F57D4C">
            <w:pPr>
              <w:numPr>
                <w:ilvl w:val="0"/>
                <w:numId w:val="9"/>
              </w:numPr>
              <w:tabs>
                <w:tab w:val="left" w:pos="34"/>
              </w:tabs>
              <w:suppressAutoHyphens w:val="0"/>
              <w:spacing w:line="264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замечать и характеризовать </w:t>
            </w:r>
            <w:r w:rsidRPr="007C3130">
              <w:rPr>
                <w:sz w:val="28"/>
                <w:szCs w:val="28"/>
              </w:rPr>
              <w:lastRenderedPageBreak/>
              <w:t>математические закономерности в окружающей действительности;</w:t>
            </w:r>
          </w:p>
          <w:p w:rsidR="00C27296" w:rsidRPr="007C3130" w:rsidRDefault="00C27296" w:rsidP="00F57D4C">
            <w:pPr>
              <w:numPr>
                <w:ilvl w:val="0"/>
                <w:numId w:val="9"/>
              </w:numPr>
              <w:suppressAutoHyphens w:val="0"/>
              <w:spacing w:line="264" w:lineRule="auto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приводить примеры математических закономерностей в природе, в том числе характеризующих красоту и совершенство окружающего мира и произведений искусства</w:t>
            </w:r>
          </w:p>
        </w:tc>
        <w:tc>
          <w:tcPr>
            <w:tcW w:w="2092" w:type="pct"/>
          </w:tcPr>
          <w:p w:rsidR="00C27296" w:rsidRPr="007C3130" w:rsidRDefault="00C27296" w:rsidP="00F57D4C">
            <w:pPr>
              <w:numPr>
                <w:ilvl w:val="0"/>
                <w:numId w:val="9"/>
              </w:numPr>
              <w:suppressAutoHyphens w:val="0"/>
              <w:ind w:left="357" w:hanging="357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lastRenderedPageBreak/>
              <w:t>Использовать основные методы доказательства, проводить доказательство и выполнять опровержение;</w:t>
            </w:r>
          </w:p>
          <w:p w:rsidR="00C27296" w:rsidRPr="007C3130" w:rsidRDefault="00C27296" w:rsidP="00E27824">
            <w:pPr>
              <w:suppressAutoHyphens w:val="0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 xml:space="preserve">применять основные методы решения математических </w:t>
            </w:r>
            <w:r w:rsidRPr="007C3130">
              <w:rPr>
                <w:sz w:val="28"/>
                <w:szCs w:val="28"/>
              </w:rPr>
              <w:lastRenderedPageBreak/>
              <w:t>задач;</w:t>
            </w:r>
          </w:p>
          <w:p w:rsidR="00C27296" w:rsidRPr="007C3130" w:rsidRDefault="00C27296" w:rsidP="00E27824">
            <w:pPr>
              <w:suppressAutoHyphens w:val="0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на основе математических закономерностей в природе характеризовать красоту и совершенство окружающего мира и произведений искусства;</w:t>
            </w:r>
          </w:p>
          <w:p w:rsidR="00C27296" w:rsidRPr="007C3130" w:rsidRDefault="00C27296" w:rsidP="00E27824">
            <w:pPr>
              <w:suppressAutoHyphens w:val="0"/>
              <w:rPr>
                <w:iCs/>
                <w:color w:val="404040"/>
                <w:sz w:val="28"/>
                <w:szCs w:val="28"/>
              </w:rPr>
            </w:pPr>
            <w:r w:rsidRPr="007C3130">
              <w:rPr>
                <w:sz w:val="28"/>
                <w:szCs w:val="28"/>
              </w:rPr>
              <w:t>применять простейшие программные средства и электронно-коммуникационные системы при решении математических задач</w:t>
            </w:r>
          </w:p>
        </w:tc>
      </w:tr>
    </w:tbl>
    <w:p w:rsidR="00C27296" w:rsidRPr="00C2079F" w:rsidRDefault="00C27296" w:rsidP="00C27296">
      <w:pPr>
        <w:pStyle w:val="Default"/>
        <w:jc w:val="both"/>
        <w:rPr>
          <w:sz w:val="16"/>
          <w:szCs w:val="16"/>
        </w:rPr>
      </w:pPr>
    </w:p>
    <w:p w:rsidR="00C27296" w:rsidRDefault="00C27296" w:rsidP="00C27296">
      <w:pPr>
        <w:jc w:val="both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B567FF" w:rsidRPr="00184A2E" w:rsidTr="00B567F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 xml:space="preserve">Код личностных результатов </w:t>
            </w:r>
            <w:r w:rsidRPr="00184A2E">
              <w:rPr>
                <w:b/>
                <w:bCs/>
                <w:sz w:val="28"/>
                <w:szCs w:val="28"/>
              </w:rPr>
              <w:br/>
              <w:t xml:space="preserve">реализации </w:t>
            </w:r>
            <w:r w:rsidRPr="00184A2E">
              <w:rPr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184A2E">
              <w:rPr>
                <w:b/>
                <w:bCs/>
                <w:sz w:val="28"/>
                <w:szCs w:val="28"/>
              </w:rPr>
              <w:br/>
              <w:t>воспитания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spacing w:before="120"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Осознающий</w:t>
            </w:r>
            <w:proofErr w:type="gramEnd"/>
            <w:r w:rsidRPr="00184A2E">
              <w:rPr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1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r w:rsidRPr="00184A2E">
              <w:rPr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2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Соблюдающий</w:t>
            </w:r>
            <w:proofErr w:type="gramEnd"/>
            <w:r w:rsidRPr="00184A2E">
              <w:rPr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184A2E">
              <w:rPr>
                <w:sz w:val="28"/>
                <w:szCs w:val="28"/>
              </w:rPr>
              <w:t>Лояльный</w:t>
            </w:r>
            <w:proofErr w:type="gramEnd"/>
            <w:r w:rsidRPr="00184A2E">
              <w:rPr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184A2E">
              <w:rPr>
                <w:sz w:val="28"/>
                <w:szCs w:val="28"/>
              </w:rPr>
              <w:t>девиантным</w:t>
            </w:r>
            <w:proofErr w:type="spellEnd"/>
            <w:r w:rsidRPr="00184A2E">
              <w:rPr>
                <w:sz w:val="28"/>
                <w:szCs w:val="28"/>
              </w:rPr>
              <w:t xml:space="preserve"> поведением. </w:t>
            </w:r>
            <w:proofErr w:type="gramStart"/>
            <w:r w:rsidRPr="00184A2E">
              <w:rPr>
                <w:sz w:val="28"/>
                <w:szCs w:val="28"/>
              </w:rPr>
              <w:t>Демонстрирующий</w:t>
            </w:r>
            <w:proofErr w:type="gramEnd"/>
            <w:r w:rsidRPr="00184A2E">
              <w:rPr>
                <w:sz w:val="28"/>
                <w:szCs w:val="28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3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Проявляющий</w:t>
            </w:r>
            <w:proofErr w:type="gramEnd"/>
            <w:r w:rsidRPr="00184A2E">
              <w:rPr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184A2E">
              <w:rPr>
                <w:sz w:val="28"/>
                <w:szCs w:val="28"/>
              </w:rPr>
              <w:t>Стремящийся</w:t>
            </w:r>
            <w:proofErr w:type="gramEnd"/>
            <w:r w:rsidRPr="00184A2E">
              <w:rPr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Демонстрирующий</w:t>
            </w:r>
            <w:proofErr w:type="gramEnd"/>
            <w:r w:rsidRPr="00184A2E">
              <w:rPr>
                <w:sz w:val="28"/>
                <w:szCs w:val="28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</w:t>
            </w:r>
            <w:r w:rsidRPr="00184A2E">
              <w:rPr>
                <w:sz w:val="28"/>
                <w:szCs w:val="28"/>
              </w:rPr>
              <w:lastRenderedPageBreak/>
              <w:t>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lastRenderedPageBreak/>
              <w:t>ЛР 5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lastRenderedPageBreak/>
              <w:t>Проявляющий</w:t>
            </w:r>
            <w:proofErr w:type="gramEnd"/>
            <w:r w:rsidRPr="00184A2E">
              <w:rPr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6</w:t>
            </w:r>
          </w:p>
        </w:tc>
      </w:tr>
      <w:tr w:rsidR="00B567FF" w:rsidRPr="00184A2E" w:rsidTr="00B567FF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Осознающий</w:t>
            </w:r>
            <w:proofErr w:type="gramEnd"/>
            <w:r w:rsidRPr="00184A2E">
              <w:rPr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7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Проявляющий</w:t>
            </w:r>
            <w:proofErr w:type="gramEnd"/>
            <w:r w:rsidRPr="00184A2E">
              <w:rPr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184A2E">
              <w:rPr>
                <w:sz w:val="28"/>
                <w:szCs w:val="28"/>
              </w:rPr>
              <w:t>Сопричастный</w:t>
            </w:r>
            <w:proofErr w:type="gramEnd"/>
            <w:r w:rsidRPr="00184A2E">
              <w:rPr>
                <w:sz w:val="28"/>
                <w:szCs w:val="28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8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ind w:firstLine="33"/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Соблюдающий</w:t>
            </w:r>
            <w:proofErr w:type="gramEnd"/>
            <w:r w:rsidRPr="00184A2E">
              <w:rPr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84A2E">
              <w:rPr>
                <w:sz w:val="28"/>
                <w:szCs w:val="28"/>
              </w:rPr>
              <w:t>психоактивных</w:t>
            </w:r>
            <w:proofErr w:type="spellEnd"/>
            <w:r w:rsidRPr="00184A2E">
              <w:rPr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184A2E">
              <w:rPr>
                <w:sz w:val="28"/>
                <w:szCs w:val="28"/>
              </w:rPr>
              <w:t>Сохраняющий</w:t>
            </w:r>
            <w:proofErr w:type="gramEnd"/>
            <w:r w:rsidRPr="00184A2E">
              <w:rPr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9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jc w:val="both"/>
              <w:rPr>
                <w:b/>
                <w:bCs/>
                <w:sz w:val="28"/>
                <w:szCs w:val="28"/>
              </w:rPr>
            </w:pPr>
            <w:r w:rsidRPr="00184A2E">
              <w:rPr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10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Проявляющий</w:t>
            </w:r>
            <w:proofErr w:type="gramEnd"/>
            <w:r w:rsidRPr="00184A2E">
              <w:rPr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11</w:t>
            </w:r>
          </w:p>
        </w:tc>
      </w:tr>
      <w:tr w:rsidR="00B567FF" w:rsidRPr="00184A2E" w:rsidTr="00B567FF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567FF" w:rsidRPr="00184A2E" w:rsidRDefault="00B567FF">
            <w:pPr>
              <w:jc w:val="both"/>
              <w:rPr>
                <w:b/>
                <w:bCs/>
                <w:sz w:val="28"/>
                <w:szCs w:val="28"/>
              </w:rPr>
            </w:pPr>
            <w:proofErr w:type="gramStart"/>
            <w:r w:rsidRPr="00184A2E">
              <w:rPr>
                <w:sz w:val="28"/>
                <w:szCs w:val="28"/>
              </w:rPr>
              <w:t>Принимающий</w:t>
            </w:r>
            <w:proofErr w:type="gramEnd"/>
            <w:r w:rsidRPr="00184A2E">
              <w:rPr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67FF" w:rsidRPr="00184A2E" w:rsidRDefault="00B567FF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12</w:t>
            </w:r>
          </w:p>
        </w:tc>
      </w:tr>
    </w:tbl>
    <w:p w:rsidR="001112F7" w:rsidRDefault="001112F7" w:rsidP="001112F7">
      <w:pPr>
        <w:jc w:val="both"/>
        <w:rPr>
          <w:b/>
          <w:i/>
          <w:sz w:val="28"/>
          <w:szCs w:val="28"/>
        </w:rPr>
      </w:pPr>
    </w:p>
    <w:p w:rsidR="00B567FF" w:rsidRDefault="00B567FF" w:rsidP="001112F7">
      <w:pPr>
        <w:jc w:val="both"/>
        <w:rPr>
          <w:b/>
          <w:i/>
          <w:sz w:val="28"/>
          <w:szCs w:val="28"/>
        </w:rPr>
      </w:pPr>
    </w:p>
    <w:p w:rsidR="00D0635B" w:rsidRDefault="00D61F45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К</w:t>
      </w:r>
      <w:r w:rsidR="00D0635B">
        <w:rPr>
          <w:b/>
          <w:sz w:val="28"/>
          <w:szCs w:val="28"/>
        </w:rPr>
        <w:t>оличе</w:t>
      </w:r>
      <w:r>
        <w:rPr>
          <w:b/>
          <w:sz w:val="28"/>
          <w:szCs w:val="28"/>
        </w:rPr>
        <w:t>ство часов на освоение рабочей</w:t>
      </w:r>
      <w:r w:rsidR="00883589">
        <w:rPr>
          <w:b/>
          <w:sz w:val="28"/>
          <w:szCs w:val="28"/>
        </w:rPr>
        <w:t xml:space="preserve"> программы учебного</w:t>
      </w:r>
      <w:r w:rsidR="00D0635B">
        <w:rPr>
          <w:b/>
          <w:sz w:val="28"/>
          <w:szCs w:val="28"/>
        </w:rPr>
        <w:t xml:space="preserve"> </w:t>
      </w:r>
      <w:r w:rsidR="00883589">
        <w:rPr>
          <w:b/>
          <w:sz w:val="28"/>
          <w:szCs w:val="28"/>
        </w:rPr>
        <w:t>предмета</w:t>
      </w:r>
      <w:r w:rsidR="00D0635B">
        <w:rPr>
          <w:b/>
          <w:sz w:val="28"/>
          <w:szCs w:val="28"/>
        </w:rPr>
        <w:t>:</w:t>
      </w:r>
    </w:p>
    <w:p w:rsidR="00D0635B" w:rsidRDefault="00D0635B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максимальной учебной нагрузки студента</w:t>
      </w:r>
      <w:r w:rsidRPr="004A3D61">
        <w:rPr>
          <w:b/>
          <w:sz w:val="28"/>
          <w:szCs w:val="28"/>
        </w:rPr>
        <w:t xml:space="preserve"> </w:t>
      </w:r>
      <w:r w:rsidR="00D61F45">
        <w:rPr>
          <w:sz w:val="28"/>
          <w:szCs w:val="28"/>
        </w:rPr>
        <w:t xml:space="preserve">  </w:t>
      </w:r>
      <w:r w:rsidR="00EB3DF2">
        <w:rPr>
          <w:sz w:val="28"/>
          <w:szCs w:val="28"/>
        </w:rPr>
        <w:t>312</w:t>
      </w:r>
      <w:r w:rsidR="00D61F45">
        <w:rPr>
          <w:sz w:val="28"/>
          <w:szCs w:val="28"/>
        </w:rPr>
        <w:t xml:space="preserve"> часов</w:t>
      </w:r>
      <w:r>
        <w:rPr>
          <w:sz w:val="28"/>
          <w:szCs w:val="28"/>
        </w:rPr>
        <w:t>, в том числе:</w:t>
      </w:r>
    </w:p>
    <w:p w:rsidR="00D0635B" w:rsidRDefault="00D0635B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обязательной аудиторной учебной нагрузки студента</w:t>
      </w:r>
      <w:r w:rsidRPr="004A3D61">
        <w:rPr>
          <w:b/>
          <w:sz w:val="28"/>
          <w:szCs w:val="28"/>
        </w:rPr>
        <w:t xml:space="preserve"> </w:t>
      </w:r>
      <w:r w:rsidR="00D61F45">
        <w:rPr>
          <w:sz w:val="28"/>
          <w:szCs w:val="28"/>
        </w:rPr>
        <w:t xml:space="preserve">  </w:t>
      </w:r>
      <w:r w:rsidR="00EB3DF2">
        <w:rPr>
          <w:sz w:val="28"/>
          <w:szCs w:val="28"/>
        </w:rPr>
        <w:t>312</w:t>
      </w:r>
      <w:r w:rsidR="00CD7F59">
        <w:rPr>
          <w:sz w:val="28"/>
          <w:szCs w:val="28"/>
        </w:rPr>
        <w:t xml:space="preserve"> часов.</w:t>
      </w:r>
    </w:p>
    <w:p w:rsidR="00D0635B" w:rsidRDefault="00D0635B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112F7" w:rsidRDefault="001112F7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112F7" w:rsidRDefault="001112F7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8504E" w:rsidRDefault="0068504E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8504E" w:rsidRDefault="0068504E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567FF" w:rsidRDefault="00B567FF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567FF" w:rsidRDefault="00B567FF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567FF" w:rsidRDefault="00B567FF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567FF" w:rsidRDefault="00B567FF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112F7" w:rsidRPr="00CD7F59" w:rsidRDefault="001112F7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A62CC" w:rsidRPr="00B31FBE" w:rsidRDefault="00610C7B" w:rsidP="00610C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883589">
        <w:rPr>
          <w:b/>
          <w:sz w:val="28"/>
          <w:szCs w:val="28"/>
        </w:rPr>
        <w:t xml:space="preserve">. </w:t>
      </w:r>
      <w:proofErr w:type="gramStart"/>
      <w:r w:rsidR="00883589">
        <w:rPr>
          <w:b/>
          <w:sz w:val="28"/>
          <w:szCs w:val="28"/>
        </w:rPr>
        <w:t>СТРУКТУРА И СОДЕРЖАНИЕ УЧЕБНОГО</w:t>
      </w:r>
      <w:r>
        <w:rPr>
          <w:b/>
          <w:sz w:val="28"/>
          <w:szCs w:val="28"/>
        </w:rPr>
        <w:t xml:space="preserve"> </w:t>
      </w:r>
      <w:r w:rsidR="00883589">
        <w:rPr>
          <w:b/>
          <w:sz w:val="28"/>
          <w:szCs w:val="28"/>
        </w:rPr>
        <w:t xml:space="preserve">ПРЕДМЕТА </w:t>
      </w:r>
      <w:r w:rsidR="00B31FBE" w:rsidRPr="00B31FBE">
        <w:rPr>
          <w:b/>
          <w:sz w:val="28"/>
          <w:szCs w:val="28"/>
        </w:rPr>
        <w:t>«Математика» (включая курсы:</w:t>
      </w:r>
      <w:proofErr w:type="gramEnd"/>
      <w:r w:rsidR="00B31FBE" w:rsidRPr="00B31FBE">
        <w:rPr>
          <w:b/>
          <w:sz w:val="28"/>
          <w:szCs w:val="28"/>
        </w:rPr>
        <w:t xml:space="preserve"> </w:t>
      </w:r>
      <w:proofErr w:type="gramStart"/>
      <w:r w:rsidR="00B31FBE" w:rsidRPr="00B31FBE">
        <w:rPr>
          <w:b/>
          <w:sz w:val="28"/>
          <w:szCs w:val="28"/>
        </w:rPr>
        <w:t>«Алгебра и начала математического анализа», «Геометрия», «Вероятность и статистика»)</w:t>
      </w:r>
      <w:proofErr w:type="gramEnd"/>
    </w:p>
    <w:p w:rsidR="001112F7" w:rsidRDefault="001112F7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0635B" w:rsidRDefault="00883589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учебного</w:t>
      </w:r>
      <w:r w:rsidR="00D0635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предмета</w:t>
      </w:r>
      <w:r w:rsidR="00D0635B">
        <w:rPr>
          <w:b/>
          <w:sz w:val="28"/>
          <w:szCs w:val="28"/>
        </w:rPr>
        <w:t xml:space="preserve"> и виды учебной работы</w:t>
      </w:r>
    </w:p>
    <w:p w:rsidR="00D0635B" w:rsidRDefault="00D0635B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077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904"/>
        <w:gridCol w:w="2870"/>
      </w:tblGrid>
      <w:tr w:rsidR="00D0635B">
        <w:trPr>
          <w:trHeight w:val="193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0635B" w:rsidRDefault="00D0635B" w:rsidP="00B63EBE">
            <w:pPr>
              <w:snapToGrid w:val="0"/>
              <w:ind w:hanging="3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0635B" w:rsidRDefault="00D0635B" w:rsidP="00B63EBE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  <w:p w:rsidR="00D0635B" w:rsidRDefault="00D0635B" w:rsidP="00B63EBE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  <w:p w:rsidR="00D0635B" w:rsidRDefault="00D0635B" w:rsidP="00B63EBE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D0635B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35B" w:rsidRDefault="00D0635B" w:rsidP="00B63EBE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5B" w:rsidRPr="00A77657" w:rsidRDefault="005412DB" w:rsidP="006C467B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6C467B">
              <w:rPr>
                <w:b/>
                <w:i/>
                <w:sz w:val="28"/>
                <w:szCs w:val="28"/>
              </w:rPr>
              <w:t>12</w:t>
            </w:r>
          </w:p>
        </w:tc>
      </w:tr>
      <w:tr w:rsidR="00D0635B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35B" w:rsidRDefault="00D0635B" w:rsidP="00B63EBE">
            <w:pPr>
              <w:snapToGrid w:val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5B" w:rsidRPr="00A77657" w:rsidRDefault="006C467B" w:rsidP="005412DB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312</w:t>
            </w:r>
          </w:p>
        </w:tc>
      </w:tr>
      <w:tr w:rsidR="00D0635B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635B" w:rsidRDefault="00D0635B" w:rsidP="00B63EB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5B" w:rsidRDefault="00D0635B" w:rsidP="00B63EBE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D61F45">
        <w:trPr>
          <w:trHeight w:val="55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8504E" w:rsidRDefault="0068504E" w:rsidP="00B63EB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ПЗ </w:t>
            </w:r>
          </w:p>
          <w:p w:rsidR="00D61F45" w:rsidRDefault="00D61F45" w:rsidP="00B63EB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8504E" w:rsidRDefault="00427285" w:rsidP="00B63EBE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125</w:t>
            </w:r>
          </w:p>
          <w:p w:rsidR="00D61F45" w:rsidRDefault="00427285" w:rsidP="00B63EBE">
            <w:pPr>
              <w:snapToGrid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</w:t>
            </w:r>
          </w:p>
        </w:tc>
      </w:tr>
      <w:tr w:rsidR="009B3F4C">
        <w:trPr>
          <w:trHeight w:val="55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3F4C" w:rsidRDefault="009B3F4C" w:rsidP="00B63EB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B3F4C" w:rsidRDefault="009B3F4C" w:rsidP="005412DB">
            <w:pPr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D0635B">
        <w:tc>
          <w:tcPr>
            <w:tcW w:w="10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5B" w:rsidRDefault="00D0635B" w:rsidP="00B63EBE">
            <w:pPr>
              <w:snapToGrid w:val="0"/>
              <w:rPr>
                <w:i/>
                <w:sz w:val="28"/>
                <w:szCs w:val="28"/>
              </w:rPr>
            </w:pPr>
            <w:r w:rsidRPr="00831584">
              <w:rPr>
                <w:b/>
                <w:i/>
                <w:sz w:val="28"/>
                <w:szCs w:val="28"/>
              </w:rPr>
              <w:t>Итоговая аттестация</w:t>
            </w:r>
            <w:r>
              <w:rPr>
                <w:i/>
                <w:sz w:val="28"/>
                <w:szCs w:val="28"/>
              </w:rPr>
              <w:t xml:space="preserve"> в форме    -  экзамена   </w:t>
            </w:r>
          </w:p>
          <w:p w:rsidR="00D0635B" w:rsidRDefault="00D0635B" w:rsidP="00B63E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1112F7" w:rsidRDefault="001112F7" w:rsidP="001112F7"/>
    <w:p w:rsidR="001112F7" w:rsidRDefault="001112F7" w:rsidP="001112F7">
      <w:pPr>
        <w:tabs>
          <w:tab w:val="left" w:pos="6450"/>
        </w:tabs>
      </w:pPr>
    </w:p>
    <w:p w:rsidR="001112F7" w:rsidRDefault="001112F7" w:rsidP="001112F7">
      <w:pPr>
        <w:tabs>
          <w:tab w:val="left" w:pos="6450"/>
        </w:tabs>
      </w:pPr>
    </w:p>
    <w:p w:rsidR="001112F7" w:rsidRDefault="001112F7" w:rsidP="001112F7">
      <w:pPr>
        <w:tabs>
          <w:tab w:val="left" w:pos="6450"/>
        </w:tabs>
      </w:pPr>
    </w:p>
    <w:p w:rsidR="001112F7" w:rsidRDefault="001112F7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1112F7" w:rsidRDefault="001112F7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BF157A" w:rsidRDefault="00BF157A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BF157A" w:rsidRDefault="00BF157A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1112F7" w:rsidRDefault="001112F7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A71E73" w:rsidRDefault="00A71E73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A71E73" w:rsidRDefault="00A71E73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D61F45" w:rsidRDefault="00D61F45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D61F45" w:rsidRDefault="00D61F45" w:rsidP="00111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b/>
          <w:bCs/>
          <w:sz w:val="28"/>
          <w:szCs w:val="28"/>
        </w:rPr>
      </w:pPr>
    </w:p>
    <w:p w:rsidR="001112F7" w:rsidRDefault="001112F7" w:rsidP="001112F7">
      <w:pPr>
        <w:pStyle w:val="17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883589" w:rsidRDefault="00883589" w:rsidP="001112F7">
      <w:pPr>
        <w:pStyle w:val="17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883589" w:rsidRDefault="00883589" w:rsidP="001112F7">
      <w:pPr>
        <w:pStyle w:val="17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883589" w:rsidRDefault="00883589" w:rsidP="001112F7">
      <w:pPr>
        <w:pStyle w:val="17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883589" w:rsidRDefault="00883589" w:rsidP="001112F7">
      <w:pPr>
        <w:pStyle w:val="17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883589" w:rsidRDefault="00883589" w:rsidP="001112F7">
      <w:pPr>
        <w:pStyle w:val="17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</w:p>
    <w:p w:rsidR="00641565" w:rsidRDefault="00641565" w:rsidP="001112F7">
      <w:pPr>
        <w:pStyle w:val="17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0635B" w:rsidRDefault="00D0635B" w:rsidP="00D0635B">
      <w:pPr>
        <w:pStyle w:val="17"/>
        <w:spacing w:after="0" w:line="240" w:lineRule="auto"/>
        <w:ind w:left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</w:t>
      </w:r>
      <w:r w:rsidRPr="008F41DF">
        <w:rPr>
          <w:rFonts w:ascii="Times New Roman" w:hAnsi="Times New Roman"/>
          <w:b/>
          <w:sz w:val="28"/>
          <w:szCs w:val="28"/>
        </w:rPr>
        <w:t xml:space="preserve"> темати</w:t>
      </w:r>
      <w:r w:rsidR="00883589">
        <w:rPr>
          <w:rFonts w:ascii="Times New Roman" w:hAnsi="Times New Roman"/>
          <w:b/>
          <w:sz w:val="28"/>
          <w:szCs w:val="28"/>
        </w:rPr>
        <w:t>ческий план и содержание учебного</w:t>
      </w:r>
      <w:r w:rsidRPr="008F41DF">
        <w:rPr>
          <w:rFonts w:ascii="Times New Roman" w:hAnsi="Times New Roman"/>
          <w:b/>
          <w:sz w:val="28"/>
          <w:szCs w:val="28"/>
        </w:rPr>
        <w:t xml:space="preserve"> </w:t>
      </w:r>
      <w:r w:rsidR="00883589">
        <w:rPr>
          <w:rFonts w:ascii="Times New Roman" w:hAnsi="Times New Roman"/>
          <w:b/>
          <w:sz w:val="28"/>
          <w:szCs w:val="28"/>
        </w:rPr>
        <w:t>предмета</w:t>
      </w:r>
    </w:p>
    <w:p w:rsidR="00D0635B" w:rsidRPr="00B31FBE" w:rsidRDefault="00D0635B" w:rsidP="00D0635B">
      <w:pPr>
        <w:pStyle w:val="1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31FBE">
        <w:rPr>
          <w:rFonts w:ascii="Times New Roman" w:hAnsi="Times New Roman"/>
          <w:b/>
          <w:caps/>
          <w:sz w:val="28"/>
          <w:szCs w:val="28"/>
        </w:rPr>
        <w:t xml:space="preserve">  </w:t>
      </w:r>
      <w:proofErr w:type="gramStart"/>
      <w:r w:rsidR="00B31FBE" w:rsidRPr="00B31FBE">
        <w:rPr>
          <w:rFonts w:ascii="Times New Roman" w:hAnsi="Times New Roman"/>
          <w:b/>
          <w:sz w:val="28"/>
          <w:szCs w:val="28"/>
        </w:rPr>
        <w:t>«Математика» (включая курсы:</w:t>
      </w:r>
      <w:proofErr w:type="gramEnd"/>
      <w:r w:rsidR="00B31FBE" w:rsidRPr="00B31FBE">
        <w:rPr>
          <w:rFonts w:ascii="Times New Roman" w:hAnsi="Times New Roman"/>
          <w:b/>
          <w:sz w:val="28"/>
          <w:szCs w:val="28"/>
        </w:rPr>
        <w:t xml:space="preserve"> «Алгебра и начала математического анализа», «Геометрия», «Вероятность и статистика»</w:t>
      </w:r>
      <w:r w:rsidR="00C44153" w:rsidRPr="00B31FBE">
        <w:rPr>
          <w:rFonts w:ascii="Times New Roman" w:hAnsi="Times New Roman"/>
          <w:b/>
          <w:sz w:val="28"/>
          <w:szCs w:val="28"/>
        </w:rPr>
        <w:t>.</w:t>
      </w:r>
    </w:p>
    <w:p w:rsidR="00D0635B" w:rsidRPr="003314D4" w:rsidRDefault="00CF3F96" w:rsidP="00D0635B">
      <w:pPr>
        <w:ind w:left="-284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35.01.13</w:t>
      </w:r>
      <w:r w:rsidR="00FD6EC9" w:rsidRPr="00ED1B3C">
        <w:rPr>
          <w:b/>
          <w:sz w:val="28"/>
          <w:szCs w:val="28"/>
        </w:rPr>
        <w:t xml:space="preserve"> «</w:t>
      </w:r>
      <w:r w:rsidR="00E92458">
        <w:rPr>
          <w:b/>
          <w:sz w:val="28"/>
          <w:szCs w:val="28"/>
        </w:rPr>
        <w:t>Мастер</w:t>
      </w:r>
      <w:r>
        <w:rPr>
          <w:b/>
          <w:sz w:val="28"/>
          <w:szCs w:val="28"/>
        </w:rPr>
        <w:t xml:space="preserve"> сельскохозяйственного производства</w:t>
      </w:r>
      <w:r w:rsidR="00FD6EC9" w:rsidRPr="00ED1B3C">
        <w:rPr>
          <w:b/>
          <w:sz w:val="28"/>
          <w:szCs w:val="28"/>
        </w:rPr>
        <w:t>»</w:t>
      </w:r>
    </w:p>
    <w:p w:rsidR="00D0635B" w:rsidRPr="001A62CC" w:rsidRDefault="00D0635B" w:rsidP="00D063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b/>
          <w:sz w:val="28"/>
          <w:szCs w:val="28"/>
        </w:rPr>
      </w:pPr>
      <w:r w:rsidRPr="00BF157A">
        <w:rPr>
          <w:b/>
          <w:sz w:val="28"/>
          <w:szCs w:val="28"/>
          <w:lang w:eastAsia="ru-RU"/>
        </w:rPr>
        <w:t xml:space="preserve"> </w:t>
      </w:r>
    </w:p>
    <w:tbl>
      <w:tblPr>
        <w:tblW w:w="9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5963"/>
        <w:gridCol w:w="1419"/>
        <w:gridCol w:w="1385"/>
      </w:tblGrid>
      <w:tr w:rsidR="00D0635B" w:rsidRPr="00530E5F">
        <w:trPr>
          <w:trHeight w:val="120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№</w:t>
            </w:r>
          </w:p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proofErr w:type="gramStart"/>
            <w:r w:rsidRPr="00530E5F">
              <w:rPr>
                <w:sz w:val="28"/>
                <w:szCs w:val="28"/>
              </w:rPr>
              <w:t>п</w:t>
            </w:r>
            <w:proofErr w:type="gramEnd"/>
            <w:r w:rsidRPr="00530E5F">
              <w:rPr>
                <w:sz w:val="28"/>
                <w:szCs w:val="28"/>
              </w:rPr>
              <w:t>/п</w:t>
            </w:r>
          </w:p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тема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Кол-во</w:t>
            </w:r>
          </w:p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часов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r>
              <w:rPr>
                <w:sz w:val="28"/>
                <w:szCs w:val="28"/>
              </w:rPr>
              <w:t>т.ч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530E5F">
              <w:rPr>
                <w:sz w:val="28"/>
                <w:szCs w:val="28"/>
              </w:rPr>
              <w:t>П</w:t>
            </w:r>
            <w:proofErr w:type="gramEnd"/>
            <w:r w:rsidRPr="00530E5F">
              <w:rPr>
                <w:sz w:val="28"/>
                <w:szCs w:val="28"/>
              </w:rPr>
              <w:t>З</w:t>
            </w:r>
            <w:proofErr w:type="spellEnd"/>
          </w:p>
        </w:tc>
      </w:tr>
      <w:tr w:rsidR="00D0635B" w:rsidRPr="00530E5F">
        <w:trPr>
          <w:trHeight w:val="41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1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 xml:space="preserve">Введение. Актуализация ранее </w:t>
            </w:r>
            <w:proofErr w:type="gramStart"/>
            <w:r w:rsidRPr="00530E5F">
              <w:rPr>
                <w:sz w:val="28"/>
                <w:szCs w:val="28"/>
              </w:rPr>
              <w:t>изученного</w:t>
            </w:r>
            <w:proofErr w:type="gramEnd"/>
            <w:r w:rsidRPr="00530E5F">
              <w:rPr>
                <w:sz w:val="28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5412D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35B" w:rsidRPr="00530E5F">
        <w:trPr>
          <w:trHeight w:val="86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2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Действительные числа. Приближенные вычисления и вычислительные средства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252951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0635B" w:rsidRPr="00530E5F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3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bCs/>
                <w:sz w:val="28"/>
                <w:szCs w:val="28"/>
              </w:rPr>
              <w:t>Функции, их свойства и графики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9D1B62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27285">
              <w:rPr>
                <w:sz w:val="28"/>
                <w:szCs w:val="28"/>
              </w:rPr>
              <w:t>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D0635B" w:rsidRPr="00530E5F">
        <w:trPr>
          <w:trHeight w:val="41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4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Показательная, логарифмическая и степенная функции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252951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27285">
              <w:rPr>
                <w:sz w:val="28"/>
                <w:szCs w:val="28"/>
              </w:rPr>
              <w:t>9</w:t>
            </w:r>
          </w:p>
        </w:tc>
      </w:tr>
      <w:tr w:rsidR="00D0635B" w:rsidRPr="00530E5F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5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Тригонометрические функции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427285" w:rsidRDefault="00427285" w:rsidP="00541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27285">
              <w:rPr>
                <w:sz w:val="28"/>
                <w:szCs w:val="28"/>
              </w:rPr>
              <w:t>4</w:t>
            </w:r>
          </w:p>
        </w:tc>
      </w:tr>
      <w:tr w:rsidR="00D0635B" w:rsidRPr="00530E5F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6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Прямые и плоскости в пространстве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427285" w:rsidRDefault="00427285" w:rsidP="00541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0635B" w:rsidRPr="00530E5F">
        <w:trPr>
          <w:trHeight w:val="45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7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tabs>
                <w:tab w:val="left" w:pos="2250"/>
              </w:tabs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Векторы и координаты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412DB" w:rsidRDefault="005412DB" w:rsidP="00541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427285">
              <w:rPr>
                <w:sz w:val="28"/>
                <w:szCs w:val="28"/>
              </w:rPr>
              <w:t>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0635B" w:rsidRPr="00530E5F">
        <w:trPr>
          <w:trHeight w:val="386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8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Производная и ее приложения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412DB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27285">
              <w:rPr>
                <w:sz w:val="28"/>
                <w:szCs w:val="28"/>
              </w:rPr>
              <w:t>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27285">
              <w:rPr>
                <w:sz w:val="28"/>
                <w:szCs w:val="28"/>
              </w:rPr>
              <w:t>7</w:t>
            </w:r>
          </w:p>
        </w:tc>
      </w:tr>
      <w:tr w:rsidR="00D0635B" w:rsidRPr="00530E5F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9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Интеграл и его применения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252951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0635B" w:rsidRPr="00530E5F">
        <w:trPr>
          <w:trHeight w:val="45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10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Геометрические тела и поверхности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5412DB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0635B" w:rsidRPr="00530E5F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11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530E5F">
              <w:rPr>
                <w:sz w:val="28"/>
                <w:szCs w:val="28"/>
              </w:rPr>
              <w:t>Объемы и площади поверхностей геометрических тел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0635B" w:rsidRPr="00530E5F">
        <w:trPr>
          <w:trHeight w:val="432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9D1B62" w:rsidRDefault="009D1B62" w:rsidP="00B63EBE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rPr>
                <w:sz w:val="28"/>
                <w:szCs w:val="28"/>
              </w:rPr>
            </w:pPr>
            <w:r w:rsidRPr="00B32730">
              <w:rPr>
                <w:sz w:val="28"/>
                <w:szCs w:val="28"/>
              </w:rPr>
              <w:t>Элементы теории вероятности и математической статистики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412DB" w:rsidRDefault="00427285" w:rsidP="00EA0D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Default="00427285" w:rsidP="00B63E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9D1B62" w:rsidRPr="00530E5F">
        <w:trPr>
          <w:trHeight w:val="63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B62" w:rsidRPr="009D1B62" w:rsidRDefault="009D1B62" w:rsidP="00B63EB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B62" w:rsidRPr="00530E5F" w:rsidRDefault="009D1B62" w:rsidP="00B63EBE">
            <w:pPr>
              <w:rPr>
                <w:sz w:val="28"/>
                <w:szCs w:val="28"/>
              </w:rPr>
            </w:pPr>
            <w:r w:rsidRPr="00530E5F">
              <w:rPr>
                <w:b/>
                <w:sz w:val="28"/>
                <w:szCs w:val="28"/>
              </w:rPr>
              <w:t>Экзамен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B62" w:rsidRPr="00530E5F" w:rsidRDefault="009D1B62" w:rsidP="00B63E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B62" w:rsidRPr="00530E5F" w:rsidRDefault="009D1B62" w:rsidP="00B63EBE">
            <w:pPr>
              <w:jc w:val="center"/>
              <w:rPr>
                <w:sz w:val="28"/>
                <w:szCs w:val="28"/>
              </w:rPr>
            </w:pPr>
          </w:p>
        </w:tc>
      </w:tr>
      <w:tr w:rsidR="00D0635B" w:rsidRPr="00530E5F">
        <w:trPr>
          <w:trHeight w:val="41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D0635B" w:rsidRDefault="00D0635B" w:rsidP="00B63EBE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530E5F" w:rsidRDefault="00D0635B" w:rsidP="00B63EBE">
            <w:pPr>
              <w:jc w:val="right"/>
              <w:rPr>
                <w:b/>
                <w:sz w:val="28"/>
                <w:szCs w:val="28"/>
              </w:rPr>
            </w:pPr>
            <w:r w:rsidRPr="00530E5F">
              <w:rPr>
                <w:b/>
                <w:sz w:val="28"/>
                <w:szCs w:val="28"/>
              </w:rPr>
              <w:t>Итого за курс обучения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427285" w:rsidRDefault="00427285" w:rsidP="005412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5B" w:rsidRPr="00427285" w:rsidRDefault="0097740C" w:rsidP="004272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427285">
              <w:rPr>
                <w:sz w:val="28"/>
                <w:szCs w:val="28"/>
              </w:rPr>
              <w:t>25</w:t>
            </w:r>
          </w:p>
        </w:tc>
      </w:tr>
    </w:tbl>
    <w:p w:rsidR="00D0635B" w:rsidRPr="00530E5F" w:rsidRDefault="00D0635B" w:rsidP="00D0635B">
      <w:pPr>
        <w:rPr>
          <w:sz w:val="28"/>
          <w:szCs w:val="28"/>
        </w:rPr>
      </w:pPr>
    </w:p>
    <w:p w:rsidR="00D0635B" w:rsidRPr="00530E5F" w:rsidRDefault="00D0635B" w:rsidP="00D0635B">
      <w:pPr>
        <w:rPr>
          <w:sz w:val="28"/>
          <w:szCs w:val="28"/>
        </w:rPr>
      </w:pPr>
    </w:p>
    <w:p w:rsidR="00DD3047" w:rsidRDefault="00DD3047" w:rsidP="00C028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b/>
          <w:caps/>
          <w:sz w:val="28"/>
          <w:szCs w:val="28"/>
        </w:rPr>
      </w:pPr>
    </w:p>
    <w:p w:rsidR="00DD3047" w:rsidRDefault="00DD3047" w:rsidP="00DD30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D636E" w:rsidRPr="00424022" w:rsidRDefault="004D6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4"/>
          <w:szCs w:val="24"/>
        </w:rPr>
        <w:sectPr w:rsidR="004D636E" w:rsidRPr="00424022">
          <w:footerReference w:type="even" r:id="rId9"/>
          <w:footerReference w:type="default" r:id="rId10"/>
          <w:pgSz w:w="11906" w:h="16838"/>
          <w:pgMar w:top="1134" w:right="709" w:bottom="992" w:left="1134" w:header="720" w:footer="709" w:gutter="0"/>
          <w:cols w:space="720"/>
          <w:docGrid w:linePitch="360"/>
        </w:sectPr>
      </w:pPr>
    </w:p>
    <w:p w:rsidR="00883589" w:rsidRDefault="00610C7B">
      <w:pPr>
        <w:pStyle w:val="1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</w:t>
      </w:r>
      <w:r w:rsidR="004D636E" w:rsidRPr="001112F7">
        <w:rPr>
          <w:rFonts w:ascii="Times New Roman" w:hAnsi="Times New Roman"/>
          <w:b/>
          <w:sz w:val="28"/>
          <w:szCs w:val="28"/>
        </w:rPr>
        <w:t>емати</w:t>
      </w:r>
      <w:r w:rsidR="00883589">
        <w:rPr>
          <w:rFonts w:ascii="Times New Roman" w:hAnsi="Times New Roman"/>
          <w:b/>
          <w:sz w:val="28"/>
          <w:szCs w:val="28"/>
        </w:rPr>
        <w:t>ческий план и содержание учебного</w:t>
      </w:r>
      <w:r w:rsidR="004D636E" w:rsidRPr="001112F7">
        <w:rPr>
          <w:rFonts w:ascii="Times New Roman" w:hAnsi="Times New Roman"/>
          <w:b/>
          <w:sz w:val="28"/>
          <w:szCs w:val="28"/>
        </w:rPr>
        <w:t xml:space="preserve"> </w:t>
      </w:r>
      <w:r w:rsidR="00883589">
        <w:rPr>
          <w:rFonts w:ascii="Times New Roman" w:hAnsi="Times New Roman"/>
          <w:b/>
          <w:sz w:val="28"/>
          <w:szCs w:val="28"/>
        </w:rPr>
        <w:t>предмета</w:t>
      </w:r>
    </w:p>
    <w:p w:rsidR="004D636E" w:rsidRPr="00E92458" w:rsidRDefault="004D636E">
      <w:pPr>
        <w:pStyle w:val="1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1112F7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610C7B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332E04" w:rsidRPr="001112F7">
        <w:rPr>
          <w:rFonts w:ascii="Times New Roman" w:hAnsi="Times New Roman"/>
          <w:b/>
          <w:caps/>
          <w:sz w:val="28"/>
          <w:szCs w:val="28"/>
        </w:rPr>
        <w:t xml:space="preserve">  </w:t>
      </w:r>
      <w:proofErr w:type="gramStart"/>
      <w:r w:rsidR="00E92458" w:rsidRPr="00E92458">
        <w:rPr>
          <w:rFonts w:ascii="Times New Roman" w:hAnsi="Times New Roman"/>
          <w:b/>
          <w:sz w:val="28"/>
          <w:szCs w:val="28"/>
        </w:rPr>
        <w:t>«Математика» (включая курсы:</w:t>
      </w:r>
      <w:proofErr w:type="gramEnd"/>
      <w:r w:rsidR="00E92458" w:rsidRPr="00E92458">
        <w:rPr>
          <w:rFonts w:ascii="Times New Roman" w:hAnsi="Times New Roman"/>
          <w:b/>
          <w:sz w:val="28"/>
          <w:szCs w:val="28"/>
        </w:rPr>
        <w:t xml:space="preserve"> «Алгебра и начала математического анализа», «Геометрия», «Вероятность и статистика»</w:t>
      </w:r>
    </w:p>
    <w:p w:rsidR="004D636E" w:rsidRPr="00424022" w:rsidRDefault="004D636E">
      <w:pPr>
        <w:pStyle w:val="16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636E" w:rsidRPr="00D61F45" w:rsidRDefault="004D63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D61F45">
        <w:rPr>
          <w:bCs/>
          <w:i/>
        </w:rPr>
        <w:tab/>
      </w:r>
      <w:r w:rsidRPr="00D61F45">
        <w:rPr>
          <w:bCs/>
          <w:i/>
        </w:rPr>
        <w:tab/>
      </w:r>
    </w:p>
    <w:tbl>
      <w:tblPr>
        <w:tblW w:w="1560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441"/>
        <w:gridCol w:w="347"/>
        <w:gridCol w:w="49"/>
        <w:gridCol w:w="7"/>
        <w:gridCol w:w="15"/>
        <w:gridCol w:w="16"/>
        <w:gridCol w:w="24"/>
        <w:gridCol w:w="9"/>
        <w:gridCol w:w="15"/>
        <w:gridCol w:w="15"/>
        <w:gridCol w:w="27"/>
        <w:gridCol w:w="9009"/>
        <w:gridCol w:w="9"/>
        <w:gridCol w:w="37"/>
        <w:gridCol w:w="1999"/>
        <w:gridCol w:w="20"/>
        <w:gridCol w:w="19"/>
        <w:gridCol w:w="1524"/>
        <w:gridCol w:w="20"/>
      </w:tblGrid>
      <w:tr w:rsidR="004D636E" w:rsidRPr="00D61F45" w:rsidTr="005412DB">
        <w:trPr>
          <w:trHeight w:val="65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</w:t>
            </w:r>
          </w:p>
        </w:tc>
        <w:tc>
          <w:tcPr>
            <w:tcW w:w="2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Объем часов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Уровень освоения</w:t>
            </w:r>
          </w:p>
        </w:tc>
      </w:tr>
      <w:tr w:rsidR="004D636E" w:rsidRPr="00D61F45" w:rsidTr="005412DB">
        <w:trPr>
          <w:trHeight w:val="65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1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2</w:t>
            </w:r>
          </w:p>
        </w:tc>
        <w:tc>
          <w:tcPr>
            <w:tcW w:w="2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D636E" w:rsidRPr="00D61F45" w:rsidRDefault="004D636E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4</w:t>
            </w:r>
          </w:p>
        </w:tc>
      </w:tr>
      <w:tr w:rsidR="00D61F45" w:rsidRPr="00D61F45" w:rsidTr="005412DB">
        <w:trPr>
          <w:trHeight w:val="65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Введение. Актуализация ранее </w:t>
            </w:r>
            <w:proofErr w:type="gramStart"/>
            <w:r w:rsidRPr="00D61F45">
              <w:rPr>
                <w:b/>
                <w:sz w:val="20"/>
                <w:szCs w:val="20"/>
              </w:rPr>
              <w:t>изученного</w:t>
            </w:r>
            <w:proofErr w:type="gramEnd"/>
            <w:r w:rsidRPr="00D61F4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D61F45">
              <w:rPr>
                <w:b/>
                <w:bCs/>
              </w:rPr>
              <w:t xml:space="preserve">Содержание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D61F45" w:rsidRPr="00D61F45" w:rsidRDefault="00D61F45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1F45" w:rsidRPr="00D61F45" w:rsidRDefault="00D61F45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1F45" w:rsidRDefault="006C467B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5412DB" w:rsidRDefault="005412DB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6C467B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  <w:p w:rsidR="005412DB" w:rsidRDefault="005412DB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Pr="00D61F45" w:rsidRDefault="005412DB" w:rsidP="00541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Cs/>
                <w:i/>
              </w:rPr>
              <w:t xml:space="preserve">              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B3F4C" w:rsidRDefault="00A64447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  <w:p w:rsidR="009B3F4C" w:rsidRDefault="009B3F4C" w:rsidP="009B3F4C"/>
          <w:p w:rsidR="009B3F4C" w:rsidRDefault="009B3F4C" w:rsidP="009B3F4C"/>
          <w:p w:rsidR="00D61F45" w:rsidRPr="009B3F4C" w:rsidRDefault="00D61F45" w:rsidP="009B3F4C"/>
        </w:tc>
      </w:tr>
      <w:tr w:rsidR="009B3F4C" w:rsidRPr="00D61F45" w:rsidTr="005412DB">
        <w:trPr>
          <w:trHeight w:val="65"/>
        </w:trPr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3F4C" w:rsidRPr="00D61F45" w:rsidRDefault="009B3F4C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B3F4C" w:rsidRPr="00D61F45" w:rsidRDefault="009B3F4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2075" w:type="dxa"/>
            <w:gridSpan w:val="4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B3F4C" w:rsidRPr="00D61F45" w:rsidRDefault="009B3F4C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B3F4C" w:rsidRPr="00D61F45" w:rsidRDefault="009B3F4C" w:rsidP="00FF3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</w:tr>
      <w:tr w:rsidR="00D61F45" w:rsidRPr="00D61F45" w:rsidTr="00EB3DF2">
        <w:trPr>
          <w:trHeight w:val="1614"/>
        </w:trPr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61F45" w:rsidRPr="00D61F45" w:rsidRDefault="00D61F45" w:rsidP="00EA4956">
            <w:pPr>
              <w:snapToGrid w:val="0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Математика и научно-технический прогресс.</w:t>
            </w:r>
          </w:p>
          <w:p w:rsidR="00D61F45" w:rsidRPr="00D61F45" w:rsidRDefault="00D61F45" w:rsidP="0074291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exact"/>
              <w:ind w:right="19"/>
              <w:jc w:val="both"/>
              <w:rPr>
                <w:bCs/>
              </w:rPr>
            </w:pPr>
            <w:r w:rsidRPr="00D61F45">
              <w:rPr>
                <w:bCs/>
              </w:rPr>
              <w:t xml:space="preserve">Современная электронно-вычислительная техника и ее применение в реальной жизни. </w:t>
            </w:r>
          </w:p>
          <w:p w:rsidR="00D61F45" w:rsidRPr="00D61F45" w:rsidRDefault="00D61F45" w:rsidP="00AB34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exact"/>
              <w:ind w:right="113"/>
              <w:jc w:val="both"/>
              <w:rPr>
                <w:bCs/>
              </w:rPr>
            </w:pPr>
            <w:r w:rsidRPr="00D61F45">
              <w:rPr>
                <w:bCs/>
              </w:rPr>
              <w:t>Роль математики в подготовке специалистов среднего звена (применительно к данной специальности).</w:t>
            </w:r>
          </w:p>
          <w:p w:rsidR="00D61F45" w:rsidRPr="00D61F45" w:rsidRDefault="00D61F45" w:rsidP="00D61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Повторение и обобщение знаний, умений, навыков, полученных за курс основной средней школы.</w:t>
            </w:r>
          </w:p>
          <w:p w:rsidR="005412DB" w:rsidRPr="00D61F45" w:rsidRDefault="005412DB" w:rsidP="00541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61F45" w:rsidRPr="00D61F45" w:rsidRDefault="00D61F45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61F45" w:rsidRPr="00D61F45" w:rsidRDefault="00D61F45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EB3DF2" w:rsidRPr="00D61F45" w:rsidTr="00DF06EC">
        <w:trPr>
          <w:trHeight w:val="1127"/>
        </w:trPr>
        <w:tc>
          <w:tcPr>
            <w:tcW w:w="2441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B3DF2" w:rsidRPr="00D61F45" w:rsidRDefault="00EB3DF2" w:rsidP="00424022">
            <w:pPr>
              <w:pStyle w:val="ae"/>
              <w:snapToGrid w:val="0"/>
              <w:spacing w:after="0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EB3DF2" w:rsidRDefault="00EB3DF2" w:rsidP="0074291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exact"/>
              <w:ind w:right="19"/>
              <w:jc w:val="both"/>
              <w:rPr>
                <w:b/>
              </w:rPr>
            </w:pPr>
          </w:p>
          <w:p w:rsidR="00EB3DF2" w:rsidRDefault="00EB3DF2" w:rsidP="0074291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exact"/>
              <w:ind w:right="19"/>
              <w:jc w:val="both"/>
              <w:rPr>
                <w:b/>
              </w:rPr>
            </w:pPr>
            <w:r w:rsidRPr="00D61F45">
              <w:rPr>
                <w:b/>
              </w:rPr>
              <w:t xml:space="preserve">Раздел </w:t>
            </w:r>
            <w:r w:rsidRPr="00D61F45">
              <w:rPr>
                <w:b/>
                <w:lang w:val="en-US"/>
              </w:rPr>
              <w:t>I</w:t>
            </w:r>
            <w:r w:rsidRPr="00D61F45">
              <w:rPr>
                <w:b/>
              </w:rPr>
              <w:t>.</w:t>
            </w:r>
          </w:p>
          <w:p w:rsidR="00EB3DF2" w:rsidRPr="00D61F45" w:rsidRDefault="00EB3DF2" w:rsidP="0074291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exact"/>
              <w:ind w:right="19"/>
              <w:jc w:val="both"/>
              <w:rPr>
                <w:bCs/>
              </w:rPr>
            </w:pPr>
            <w:r w:rsidRPr="00D61F45">
              <w:rPr>
                <w:b/>
              </w:rPr>
              <w:t>Действительные числа. Приближенные вычисления и вычислительные средства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EB3DF2" w:rsidRPr="00D61F45" w:rsidRDefault="00DF0219" w:rsidP="00DF06EC">
            <w:pPr>
              <w:jc w:val="center"/>
              <w:rPr>
                <w:bCs/>
                <w:i/>
                <w:shd w:val="clear" w:color="auto" w:fill="FFFF00"/>
              </w:rPr>
            </w:pPr>
            <w:r>
              <w:rPr>
                <w:b/>
              </w:rPr>
              <w:t>18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B3DF2" w:rsidRPr="00D61F45" w:rsidRDefault="00EB3DF2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61F45" w:rsidRPr="00D61F45" w:rsidTr="005412DB">
        <w:trPr>
          <w:trHeight w:val="985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:rsidR="00D61F45" w:rsidRPr="00D61F45" w:rsidRDefault="00D61F45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61F45">
              <w:rPr>
                <w:b/>
                <w:bCs/>
              </w:rPr>
              <w:t>Тема 1.1. Действительные числа. Комплексные числа. Действия над комплексными числами.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/>
                <w:bCs/>
              </w:rPr>
              <w:t>Содержание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61F45" w:rsidRPr="00D61F45" w:rsidRDefault="00D61F45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61F45" w:rsidRPr="00D61F45" w:rsidRDefault="00D61F45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1F45" w:rsidRPr="00D61F45" w:rsidRDefault="00D61F45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1F45" w:rsidRDefault="00DF0219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CC1B32" w:rsidRDefault="00CC1B32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CC1B32" w:rsidRDefault="00CC1B32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CC1B32" w:rsidRDefault="00CC1B32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CC1B32" w:rsidRDefault="00CC1B32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F06EC" w:rsidRDefault="00DF06EC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F06EC" w:rsidRDefault="00DF06EC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F06EC" w:rsidRDefault="00DF06EC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CC1B32" w:rsidRPr="00D61F45" w:rsidRDefault="00DF0219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45" w:rsidRPr="00D61F45" w:rsidRDefault="00A64447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5. </w:t>
            </w:r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</w:p>
          <w:p w:rsidR="00D61F45" w:rsidRPr="00D61F45" w:rsidRDefault="00D61F45" w:rsidP="007429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 xml:space="preserve">           </w:t>
            </w:r>
          </w:p>
        </w:tc>
      </w:tr>
      <w:tr w:rsidR="00D61F45" w:rsidRPr="00D61F45" w:rsidTr="005412DB">
        <w:trPr>
          <w:trHeight w:val="1605"/>
        </w:trPr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D61F45" w:rsidRPr="00D61F45" w:rsidRDefault="00D61F45" w:rsidP="004363C4"/>
        </w:tc>
        <w:tc>
          <w:tcPr>
            <w:tcW w:w="919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A36F6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exact"/>
              <w:jc w:val="both"/>
              <w:rPr>
                <w:bCs/>
              </w:rPr>
            </w:pPr>
            <w:r w:rsidRPr="00D61F45">
              <w:rPr>
                <w:bCs/>
              </w:rPr>
              <w:t xml:space="preserve"> Действительные числа.</w:t>
            </w:r>
          </w:p>
          <w:p w:rsidR="00D61F45" w:rsidRPr="00D61F45" w:rsidRDefault="00D61F45" w:rsidP="00A36F6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exact"/>
              <w:jc w:val="both"/>
              <w:rPr>
                <w:bCs/>
              </w:rPr>
            </w:pPr>
            <w:r w:rsidRPr="00D61F45">
              <w:rPr>
                <w:bCs/>
              </w:rPr>
              <w:t xml:space="preserve"> Приближение действительных чисел конечными десятичными дробями.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D61F45" w:rsidRPr="00D61F45" w:rsidRDefault="00D61F45" w:rsidP="007047A9">
            <w:pPr>
              <w:snapToGrid w:val="0"/>
              <w:jc w:val="center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61F45" w:rsidRPr="00D61F45" w:rsidRDefault="00D61F45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</w:tr>
      <w:tr w:rsidR="00DF06EC" w:rsidRPr="00D61F45" w:rsidTr="00DF06EC">
        <w:trPr>
          <w:trHeight w:val="1270"/>
        </w:trPr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06EC" w:rsidRPr="00D61F45" w:rsidRDefault="00DF06E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F06EC" w:rsidRPr="00D61F45" w:rsidRDefault="00DF06E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D61F45">
              <w:rPr>
                <w:bCs/>
              </w:rPr>
              <w:t xml:space="preserve"> </w:t>
            </w:r>
            <w:r w:rsidRPr="00D61F45">
              <w:rPr>
                <w:b/>
                <w:bCs/>
              </w:rPr>
              <w:t>Практические занятия</w:t>
            </w:r>
          </w:p>
          <w:p w:rsidR="00DF06EC" w:rsidRPr="00D61F45" w:rsidRDefault="00DF06EC" w:rsidP="00A36F60">
            <w:pPr>
              <w:tabs>
                <w:tab w:val="left" w:pos="1080"/>
              </w:tabs>
              <w:jc w:val="both"/>
            </w:pPr>
            <w:r w:rsidRPr="00D61F45">
              <w:t>Выполнять с заданной точностью на инженерном или программируемом (в режиме вычислений) микрокалькуляторе арифметические действия;</w:t>
            </w:r>
          </w:p>
          <w:p w:rsidR="00DF06EC" w:rsidRDefault="00DF06EC" w:rsidP="00A36F60">
            <w:pPr>
              <w:tabs>
                <w:tab w:val="left" w:pos="1080"/>
              </w:tabs>
              <w:snapToGrid w:val="0"/>
              <w:jc w:val="both"/>
              <w:rPr>
                <w:b/>
                <w:bCs/>
              </w:rPr>
            </w:pPr>
            <w:r w:rsidRPr="00D61F45">
              <w:rPr>
                <w:bCs/>
              </w:rPr>
              <w:t>Вычислять значения элементарных функций;</w:t>
            </w:r>
          </w:p>
          <w:p w:rsidR="00DF06EC" w:rsidRPr="00CC1B32" w:rsidRDefault="00DF06EC" w:rsidP="00CC1B32">
            <w:pPr>
              <w:jc w:val="both"/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shd w:val="clear" w:color="auto" w:fill="FFFF0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F06EC" w:rsidRPr="00D61F45" w:rsidRDefault="00DF06EC" w:rsidP="007047A9">
            <w:pPr>
              <w:snapToGrid w:val="0"/>
              <w:jc w:val="center"/>
              <w:rPr>
                <w:bCs/>
              </w:rPr>
            </w:pPr>
          </w:p>
          <w:p w:rsidR="00DF06EC" w:rsidRPr="00D61F45" w:rsidRDefault="00A64447" w:rsidP="007047A9">
            <w:pPr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  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r w:rsidR="00821C6F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F06EC" w:rsidRPr="00D61F45" w:rsidTr="00DF06EC">
        <w:trPr>
          <w:trHeight w:val="1412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F06EC" w:rsidRPr="00D61F45" w:rsidRDefault="00DF06EC" w:rsidP="0004468C">
            <w:pPr>
              <w:pStyle w:val="afd"/>
              <w:rPr>
                <w:b/>
              </w:rPr>
            </w:pPr>
            <w:r w:rsidRPr="00D61F45">
              <w:rPr>
                <w:b/>
                <w:bCs/>
              </w:rPr>
              <w:lastRenderedPageBreak/>
              <w:t>Тема</w:t>
            </w:r>
            <w:r w:rsidRPr="00D61F45">
              <w:rPr>
                <w:b/>
              </w:rPr>
              <w:t xml:space="preserve"> 1.2 Способы </w:t>
            </w:r>
            <w:r>
              <w:rPr>
                <w:b/>
              </w:rPr>
              <w:t>решения линейных уравнений и неравенств. Иррациональные уравне</w:t>
            </w:r>
            <w:r w:rsidRPr="00D61F45">
              <w:rPr>
                <w:b/>
              </w:rPr>
              <w:t>ния.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F06EC" w:rsidRPr="00D61F45" w:rsidRDefault="00DF06E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/>
                <w:bCs/>
              </w:rPr>
              <w:t>Содержание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F06EC" w:rsidRPr="00D61F45" w:rsidRDefault="00DF06EC" w:rsidP="00C441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F06EC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F06EC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F06EC" w:rsidRPr="00DF06EC" w:rsidRDefault="00DF06EC" w:rsidP="00DF0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F06EC">
              <w:rPr>
                <w:bCs/>
              </w:rPr>
              <w:t>5</w:t>
            </w:r>
          </w:p>
          <w:p w:rsidR="00DF06EC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F06EC" w:rsidRPr="00DF06EC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06EC" w:rsidRPr="00D61F45" w:rsidRDefault="00A64447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</w:p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F06EC" w:rsidRPr="00D61F45" w:rsidRDefault="00A64447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DF06EC" w:rsidRPr="00D61F45" w:rsidTr="00802BC7">
        <w:trPr>
          <w:trHeight w:val="1404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06EC" w:rsidRPr="00D61F45" w:rsidRDefault="00DF06EC" w:rsidP="00EA4956">
            <w:pPr>
              <w:snapToGrid w:val="0"/>
              <w:rPr>
                <w:b/>
                <w:bCs/>
              </w:rPr>
            </w:pP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06EC" w:rsidRPr="00D61F45" w:rsidRDefault="00DF06E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Cs/>
              </w:rPr>
              <w:t xml:space="preserve"> </w:t>
            </w:r>
          </w:p>
          <w:p w:rsidR="00DF06EC" w:rsidRPr="00D61F45" w:rsidRDefault="00DF06E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DF06EC" w:rsidRPr="00D61F45" w:rsidRDefault="00DF06E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2</w:t>
            </w:r>
          </w:p>
        </w:tc>
        <w:tc>
          <w:tcPr>
            <w:tcW w:w="914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06EC" w:rsidRPr="00D61F45" w:rsidRDefault="00DF06EC" w:rsidP="00A36F60">
            <w:pPr>
              <w:shd w:val="clear" w:color="auto" w:fill="FFFFFF"/>
              <w:spacing w:line="274" w:lineRule="exact"/>
              <w:jc w:val="both"/>
            </w:pPr>
            <w:r w:rsidRPr="00D61F45">
              <w:t>Погрешности приближений и вычислений. Практические приемы вычислений с приближенными данными.</w:t>
            </w:r>
          </w:p>
          <w:p w:rsidR="00DF06EC" w:rsidRPr="00D61F45" w:rsidRDefault="00DF06EC" w:rsidP="00A36F6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4" w:lineRule="exact"/>
              <w:jc w:val="both"/>
              <w:rPr>
                <w:rFonts w:eastAsia="Symbol"/>
                <w:bCs/>
              </w:rPr>
            </w:pPr>
            <w:r w:rsidRPr="00D61F45">
              <w:rPr>
                <w:bCs/>
              </w:rPr>
              <w:t>Вычисления с помощью микрокалькуляторов. Вычисление значений выражений.</w:t>
            </w:r>
            <w:r w:rsidRPr="00D61F45">
              <w:rPr>
                <w:rFonts w:eastAsia="Symbol"/>
                <w:bCs/>
              </w:rPr>
              <w:t>         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F06EC" w:rsidRPr="00D61F45" w:rsidTr="00CA20D4">
        <w:trPr>
          <w:trHeight w:val="701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DF06EC" w:rsidRPr="00D61F45" w:rsidRDefault="00DF06EC" w:rsidP="00EA4956">
            <w:pPr>
              <w:snapToGrid w:val="0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F06EC" w:rsidRPr="00D61F45" w:rsidRDefault="00DF06E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F06EC" w:rsidRPr="00D61F45" w:rsidTr="00A95A56">
        <w:trPr>
          <w:trHeight w:val="966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  <w:vAlign w:val="center"/>
          </w:tcPr>
          <w:p w:rsidR="00DF06EC" w:rsidRPr="00D61F45" w:rsidRDefault="00DF06EC" w:rsidP="00EA4956">
            <w:pPr>
              <w:snapToGrid w:val="0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F06EC" w:rsidRPr="00D61F45" w:rsidRDefault="00DF06EC" w:rsidP="009F2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61F45">
              <w:t>Решать линейные и квадратные уравнения и неравенства, приводящие к ним;</w:t>
            </w:r>
          </w:p>
          <w:p w:rsidR="00DF06EC" w:rsidRPr="00D61F45" w:rsidRDefault="00DF06EC" w:rsidP="00A36F60">
            <w:pPr>
              <w:tabs>
                <w:tab w:val="left" w:pos="1080"/>
              </w:tabs>
              <w:jc w:val="both"/>
            </w:pPr>
            <w:r w:rsidRPr="00D61F45">
              <w:t xml:space="preserve">Решать линейные и квадратные неравенства, системы неравенств; </w:t>
            </w:r>
          </w:p>
          <w:p w:rsidR="00DF06EC" w:rsidRPr="00D61F45" w:rsidRDefault="00DF06EC" w:rsidP="00A36F60">
            <w:pPr>
              <w:tabs>
                <w:tab w:val="left" w:pos="1080"/>
              </w:tabs>
              <w:jc w:val="both"/>
              <w:rPr>
                <w:bCs/>
              </w:rPr>
            </w:pPr>
            <w:r w:rsidRPr="00D61F45">
              <w:rPr>
                <w:bCs/>
              </w:rPr>
              <w:t>Решать простейшие иррациональные уравнения и неравенства.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DF06EC" w:rsidRPr="00D61F45" w:rsidRDefault="00DF06E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4D636E" w:rsidRPr="00D61F45" w:rsidTr="006C467B">
        <w:trPr>
          <w:trHeight w:val="736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4D636E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4363C4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/>
                <w:bCs/>
              </w:rPr>
              <w:t xml:space="preserve">Раздел </w:t>
            </w:r>
            <w:r w:rsidRPr="00D61F45">
              <w:rPr>
                <w:b/>
                <w:bCs/>
                <w:lang w:val="en-US"/>
              </w:rPr>
              <w:t>II</w:t>
            </w:r>
            <w:r w:rsidRPr="00D61F45">
              <w:rPr>
                <w:b/>
                <w:bCs/>
              </w:rPr>
              <w:t>. Функции, их свойства и графики</w:t>
            </w:r>
          </w:p>
        </w:tc>
        <w:tc>
          <w:tcPr>
            <w:tcW w:w="2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D636E" w:rsidRPr="00D61F45" w:rsidRDefault="00DF0219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D636E" w:rsidRPr="00D61F45" w:rsidRDefault="004D636E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D61F45" w:rsidRPr="00D61F45" w:rsidTr="005412DB">
        <w:trPr>
          <w:trHeight w:val="65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D61F45">
              <w:rPr>
                <w:b/>
                <w:bCs/>
              </w:rPr>
              <w:t>Тема 2.1. Числовые функции. Графики и свойства функций.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61F45" w:rsidRPr="00D61F45" w:rsidRDefault="00DF021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D61F45" w:rsidRP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61F45" w:rsidRP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1F45" w:rsidRP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5412DB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61F45">
              <w:rPr>
                <w:bCs/>
                <w:i/>
              </w:rPr>
              <w:t>3</w:t>
            </w: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A52A4C" w:rsidRPr="00D61F45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1B32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  <w:p w:rsidR="00CC1B32" w:rsidRPr="00D61F45" w:rsidRDefault="00CC1B3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61F45" w:rsidRPr="00D61F45" w:rsidTr="00CC3618">
        <w:trPr>
          <w:trHeight w:val="100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D61F45" w:rsidRPr="00D61F45" w:rsidRDefault="00D61F45" w:rsidP="00E33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D61F45">
              <w:rPr>
                <w:bCs/>
              </w:rPr>
              <w:t>3</w:t>
            </w:r>
          </w:p>
        </w:tc>
        <w:tc>
          <w:tcPr>
            <w:tcW w:w="9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A3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jc w:val="both"/>
              <w:rPr>
                <w:bCs/>
                <w:spacing w:val="-7"/>
              </w:rPr>
            </w:pPr>
            <w:r w:rsidRPr="00D61F45">
              <w:rPr>
                <w:bCs/>
                <w:spacing w:val="-7"/>
              </w:rPr>
              <w:t>Числовая функция.</w:t>
            </w:r>
          </w:p>
          <w:p w:rsidR="00D61F45" w:rsidRPr="00D61F45" w:rsidRDefault="00D61F45" w:rsidP="00A3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jc w:val="both"/>
              <w:rPr>
                <w:bCs/>
                <w:spacing w:val="-7"/>
              </w:rPr>
            </w:pPr>
            <w:r w:rsidRPr="00D61F45">
              <w:rPr>
                <w:bCs/>
                <w:spacing w:val="-7"/>
              </w:rPr>
              <w:t>Способы задания функции.</w:t>
            </w:r>
            <w:r w:rsidRPr="00D61F45">
              <w:rPr>
                <w:bCs/>
                <w:spacing w:val="-6"/>
              </w:rPr>
              <w:t xml:space="preserve"> </w:t>
            </w:r>
          </w:p>
          <w:p w:rsidR="00D61F45" w:rsidRPr="00D61F45" w:rsidRDefault="00D61F45" w:rsidP="00A3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pacing w:val="-6"/>
              </w:rPr>
            </w:pPr>
            <w:r w:rsidRPr="00D61F45">
              <w:rPr>
                <w:bCs/>
                <w:spacing w:val="-6"/>
              </w:rPr>
              <w:t>Графики функций.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45" w:rsidRPr="00D61F45" w:rsidRDefault="00D61F45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61F45" w:rsidRPr="00D61F45" w:rsidTr="005412DB">
        <w:trPr>
          <w:trHeight w:val="6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rPr>
                <w:b/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45" w:rsidRPr="00D61F45" w:rsidRDefault="00D61F45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61F45" w:rsidRPr="00D61F45" w:rsidTr="005412DB">
        <w:trPr>
          <w:trHeight w:val="639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458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D61F45">
              <w:rPr>
                <w:bCs/>
              </w:rPr>
              <w:t>1</w:t>
            </w:r>
          </w:p>
        </w:tc>
        <w:tc>
          <w:tcPr>
            <w:tcW w:w="9084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D61F45" w:rsidRDefault="00D61F45" w:rsidP="00B9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Построение графов. Решение комбинаторных задач.</w:t>
            </w:r>
          </w:p>
          <w:p w:rsidR="00A52A4C" w:rsidRPr="00D61F45" w:rsidRDefault="00A52A4C" w:rsidP="00B9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45" w:rsidRPr="00D61F45" w:rsidRDefault="00D61F45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D61F45" w:rsidRPr="00D61F45" w:rsidTr="006C467B">
        <w:trPr>
          <w:trHeight w:val="8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B9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61F45" w:rsidRPr="00D61F45" w:rsidRDefault="00D61F4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61F45" w:rsidRPr="00D61F45" w:rsidRDefault="00D61F45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F66F5A" w:rsidRPr="00D61F45" w:rsidTr="005412DB">
        <w:trPr>
          <w:trHeight w:val="65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atLeast"/>
              <w:jc w:val="both"/>
              <w:rPr>
                <w:b/>
                <w:bCs/>
              </w:rPr>
            </w:pPr>
            <w:r w:rsidRPr="00D61F45">
              <w:rPr>
                <w:b/>
                <w:bCs/>
              </w:rPr>
              <w:t>Тема</w:t>
            </w:r>
            <w:proofErr w:type="gramStart"/>
            <w:r w:rsidRPr="00D61F45">
              <w:rPr>
                <w:b/>
                <w:bCs/>
              </w:rPr>
              <w:t>2</w:t>
            </w:r>
            <w:proofErr w:type="gramEnd"/>
            <w:r w:rsidRPr="00D61F45">
              <w:rPr>
                <w:b/>
                <w:bCs/>
              </w:rPr>
              <w:t xml:space="preserve">.2. Геометрические </w:t>
            </w:r>
            <w:r w:rsidRPr="00D61F45">
              <w:rPr>
                <w:b/>
                <w:bCs/>
              </w:rPr>
              <w:lastRenderedPageBreak/>
              <w:t>преобразования графиков функций.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rPr>
                <w:bCs/>
              </w:rPr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B95DD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66F5A" w:rsidRPr="00D61F45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66F5A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A52A4C" w:rsidRPr="00D61F45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A52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FF37D1">
            <w:pPr>
              <w:snapToGrid w:val="0"/>
              <w:rPr>
                <w:bCs/>
                <w:lang w:val="en-US"/>
              </w:rPr>
            </w:pPr>
            <w:r w:rsidRPr="00D61F45">
              <w:rPr>
                <w:bCs/>
              </w:rPr>
              <w:lastRenderedPageBreak/>
              <w:t xml:space="preserve">           </w:t>
            </w:r>
            <w:r w:rsidR="00A64447" w:rsidRPr="00184A2E">
              <w:rPr>
                <w:b/>
                <w:bCs/>
                <w:sz w:val="28"/>
                <w:szCs w:val="28"/>
              </w:rPr>
              <w:t>ЛР 4</w:t>
            </w:r>
            <w:r w:rsidR="00A64447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A64447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A64447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F66F5A" w:rsidRPr="00D61F45" w:rsidTr="005412DB">
        <w:trPr>
          <w:trHeight w:val="69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120"/>
              <w:jc w:val="right"/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20"/>
              <w:jc w:val="right"/>
              <w:rPr>
                <w:bCs/>
              </w:rPr>
            </w:pPr>
          </w:p>
        </w:tc>
        <w:tc>
          <w:tcPr>
            <w:tcW w:w="9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A36F60">
            <w:pPr>
              <w:jc w:val="both"/>
              <w:rPr>
                <w:spacing w:val="-9"/>
              </w:rPr>
            </w:pPr>
            <w:r w:rsidRPr="00D61F45">
              <w:rPr>
                <w:spacing w:val="-6"/>
              </w:rPr>
              <w:t>Простейшие преобразова</w:t>
            </w:r>
            <w:r w:rsidRPr="00D61F45">
              <w:rPr>
                <w:spacing w:val="-9"/>
              </w:rPr>
              <w:t>ния графиков функций.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6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rPr>
                <w:b/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  <w:strike/>
              </w:rPr>
            </w:pPr>
          </w:p>
        </w:tc>
      </w:tr>
      <w:tr w:rsidR="00F66F5A" w:rsidRPr="00D61F45" w:rsidTr="005412DB">
        <w:trPr>
          <w:trHeight w:val="151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Default="00F66F5A" w:rsidP="00A36F60">
            <w:pPr>
              <w:jc w:val="both"/>
            </w:pPr>
            <w:r w:rsidRPr="00D61F45">
              <w:t>Применять геометрические преобразования (сдвиг и деформацию) при построении графиков;</w:t>
            </w:r>
          </w:p>
          <w:p w:rsidR="005412DB" w:rsidRPr="00D61F45" w:rsidRDefault="005412DB" w:rsidP="005412DB">
            <w:pPr>
              <w:jc w:val="both"/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F66F5A" w:rsidRPr="00D61F45" w:rsidTr="005412DB">
        <w:trPr>
          <w:trHeight w:val="58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F66F5A" w:rsidRPr="00D61F45" w:rsidTr="005412DB">
        <w:trPr>
          <w:trHeight w:val="810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  2.3. Числовые последовательности. Предел числовой последовательности</w:t>
            </w:r>
          </w:p>
        </w:tc>
        <w:tc>
          <w:tcPr>
            <w:tcW w:w="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120"/>
              <w:jc w:val="right"/>
              <w:rPr>
                <w:bCs/>
              </w:rPr>
            </w:pPr>
          </w:p>
        </w:tc>
        <w:tc>
          <w:tcPr>
            <w:tcW w:w="9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rPr>
                <w:spacing w:val="-4"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B95DD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D61F45">
              <w:rPr>
                <w:bCs/>
                <w:i/>
              </w:rPr>
              <w:t>3</w:t>
            </w:r>
          </w:p>
          <w:p w:rsidR="00F66F5A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Pr="00D61F45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A64447" w:rsidP="007047A9">
            <w:pPr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F66F5A" w:rsidRPr="00D61F45" w:rsidTr="005412DB">
        <w:trPr>
          <w:trHeight w:val="1491"/>
        </w:trPr>
        <w:tc>
          <w:tcPr>
            <w:tcW w:w="244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B66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20"/>
              <w:jc w:val="right"/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F66F5A" w:rsidRPr="00D61F45" w:rsidRDefault="00F66F5A" w:rsidP="00B66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20"/>
              <w:jc w:val="right"/>
              <w:rPr>
                <w:bCs/>
              </w:rPr>
            </w:pPr>
            <w:r w:rsidRPr="00D61F45">
              <w:rPr>
                <w:bCs/>
              </w:rPr>
              <w:t>2</w:t>
            </w:r>
          </w:p>
        </w:tc>
        <w:tc>
          <w:tcPr>
            <w:tcW w:w="908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A36F60">
            <w:pPr>
              <w:jc w:val="both"/>
              <w:rPr>
                <w:b/>
                <w:bCs/>
              </w:rPr>
            </w:pPr>
            <w:r w:rsidRPr="00D61F45">
              <w:rPr>
                <w:spacing w:val="-4"/>
              </w:rPr>
              <w:t>Монотонность, ограниченность, четность и нечетность, периодичность функции. Обратная функция.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  <w:lang w:val="en-US"/>
              </w:rPr>
            </w:pPr>
          </w:p>
        </w:tc>
      </w:tr>
      <w:tr w:rsidR="00F66F5A" w:rsidRPr="00D61F45" w:rsidTr="005412DB">
        <w:trPr>
          <w:trHeight w:val="6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rPr>
                <w:b/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6C467B">
        <w:trPr>
          <w:trHeight w:val="429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FFFFFF"/>
          </w:tcPr>
          <w:p w:rsidR="00F66F5A" w:rsidRDefault="00F66F5A" w:rsidP="00A36F60">
            <w:pPr>
              <w:jc w:val="both"/>
            </w:pPr>
            <w:r w:rsidRPr="00D61F45">
              <w:t>Вычислять предел последовательности.</w:t>
            </w:r>
          </w:p>
          <w:p w:rsidR="00A52A4C" w:rsidRPr="00D61F45" w:rsidRDefault="00A52A4C" w:rsidP="00A36F60">
            <w:pPr>
              <w:jc w:val="both"/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F66F5A" w:rsidRPr="00D61F45" w:rsidTr="005412DB">
        <w:trPr>
          <w:trHeight w:val="1224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5412DB" w:rsidRDefault="005412DB" w:rsidP="00F66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atLeast"/>
              <w:jc w:val="both"/>
              <w:rPr>
                <w:b/>
                <w:bCs/>
              </w:rPr>
            </w:pPr>
          </w:p>
          <w:p w:rsidR="00F66F5A" w:rsidRPr="00D61F45" w:rsidRDefault="00F66F5A" w:rsidP="00F66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atLeast"/>
              <w:jc w:val="both"/>
              <w:rPr>
                <w:b/>
                <w:bCs/>
              </w:rPr>
            </w:pPr>
            <w:r w:rsidRPr="00D61F45">
              <w:rPr>
                <w:b/>
                <w:bCs/>
              </w:rPr>
              <w:t>Тема 2.4. Предел функции в то</w:t>
            </w:r>
            <w:r>
              <w:rPr>
                <w:b/>
                <w:bCs/>
              </w:rPr>
              <w:t>чке. Основные свойства предела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rPr>
                <w:bCs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DF021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6C467B" w:rsidRDefault="006C467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:rsidR="00F66F5A" w:rsidRPr="00D61F45" w:rsidRDefault="00B95DD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66F5A" w:rsidRPr="00D61F45" w:rsidRDefault="00F66F5A" w:rsidP="006C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A64447" w:rsidP="007047A9">
            <w:pPr>
              <w:jc w:val="center"/>
              <w:rPr>
                <w:bCs/>
                <w:i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F66F5A" w:rsidRPr="00D61F45" w:rsidTr="005412DB">
        <w:trPr>
          <w:trHeight w:val="65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45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20"/>
              <w:jc w:val="right"/>
              <w:rPr>
                <w:bCs/>
              </w:rPr>
            </w:pPr>
          </w:p>
        </w:tc>
        <w:tc>
          <w:tcPr>
            <w:tcW w:w="9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A36F60">
            <w:pPr>
              <w:shd w:val="clear" w:color="auto" w:fill="FFFFFF"/>
              <w:spacing w:line="274" w:lineRule="exact"/>
              <w:jc w:val="both"/>
              <w:rPr>
                <w:spacing w:val="-3"/>
              </w:rPr>
            </w:pPr>
            <w:r w:rsidRPr="00D61F45">
              <w:rPr>
                <w:spacing w:val="-2"/>
              </w:rPr>
              <w:t>Не</w:t>
            </w:r>
            <w:r w:rsidRPr="00D61F45">
              <w:rPr>
                <w:spacing w:val="-3"/>
              </w:rPr>
              <w:t>прерывность функции в точке и на промежутке. Свойства непрерывных функций.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hd w:val="clear" w:color="auto" w:fill="FFFF00"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65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right="480"/>
              <w:rPr>
                <w:b/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65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</w:tcPr>
          <w:p w:rsidR="00F66F5A" w:rsidRDefault="00F66F5A" w:rsidP="00A3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4"/>
              </w:rPr>
            </w:pPr>
            <w:r w:rsidRPr="00D61F45">
              <w:rPr>
                <w:spacing w:val="-4"/>
              </w:rPr>
              <w:t>Вычислять пределы функций в точке и на бесконечности</w:t>
            </w:r>
          </w:p>
          <w:p w:rsidR="00A52A4C" w:rsidRPr="00A52A4C" w:rsidRDefault="00A52A4C" w:rsidP="00A3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F66F5A" w:rsidRPr="00D61F45" w:rsidTr="005412DB">
        <w:trPr>
          <w:trHeight w:val="713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left w:val="single" w:sz="4" w:space="0" w:color="auto"/>
            </w:tcBorders>
            <w:shd w:val="clear" w:color="auto" w:fill="FFFFFF"/>
          </w:tcPr>
          <w:p w:rsidR="00F66F5A" w:rsidRDefault="00F66F5A" w:rsidP="00A52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5412DB" w:rsidRDefault="005412DB" w:rsidP="00A52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:rsidR="005412DB" w:rsidRPr="00D61F45" w:rsidRDefault="005412DB" w:rsidP="00A52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  <w:i/>
              </w:rPr>
            </w:pPr>
          </w:p>
        </w:tc>
      </w:tr>
      <w:tr w:rsidR="004363C4" w:rsidRPr="00D61F45" w:rsidTr="005412DB">
        <w:trPr>
          <w:trHeight w:val="773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4363C4" w:rsidRPr="00D61F45" w:rsidRDefault="0069605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360" w:lineRule="atLeast"/>
              <w:rPr>
                <w:b/>
                <w:bCs/>
              </w:rPr>
            </w:pPr>
            <w:r w:rsidRPr="00D61F45">
              <w:rPr>
                <w:b/>
                <w:bCs/>
              </w:rPr>
              <w:t xml:space="preserve">Тема </w:t>
            </w:r>
            <w:r w:rsidR="00B95DDE">
              <w:rPr>
                <w:b/>
                <w:bCs/>
              </w:rPr>
              <w:t>2.5</w:t>
            </w:r>
            <w:r w:rsidR="004363C4" w:rsidRPr="00D61F45">
              <w:rPr>
                <w:b/>
                <w:bCs/>
              </w:rPr>
              <w:t xml:space="preserve">. Предел функции на </w:t>
            </w:r>
            <w:r w:rsidR="004363C4" w:rsidRPr="00D61F45">
              <w:rPr>
                <w:b/>
                <w:bCs/>
              </w:rPr>
              <w:lastRenderedPageBreak/>
              <w:t>бесконечности. Непрерывные функции, свойства непрерывных функций.</w:t>
            </w:r>
          </w:p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63C4" w:rsidRPr="00D61F45" w:rsidRDefault="00610C7B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EE4112" w:rsidRPr="00D61F45" w:rsidRDefault="00DF021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4363C4" w:rsidRPr="00D61F45" w:rsidRDefault="004363C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31EB9" w:rsidRPr="00D61F45" w:rsidRDefault="00931EB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31EB9" w:rsidRPr="00D61F45" w:rsidRDefault="00931EB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931EB9" w:rsidRPr="00D61F45" w:rsidRDefault="00931EB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363C4" w:rsidRPr="00D61F45" w:rsidRDefault="00B95DD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A64447" w:rsidP="007047A9">
            <w:pPr>
              <w:snapToGrid w:val="0"/>
              <w:jc w:val="center"/>
              <w:rPr>
                <w:bCs/>
                <w:lang w:val="en-US"/>
              </w:rPr>
            </w:pPr>
            <w:r w:rsidRPr="00184A2E">
              <w:rPr>
                <w:b/>
                <w:bCs/>
                <w:sz w:val="28"/>
                <w:szCs w:val="28"/>
              </w:rPr>
              <w:lastRenderedPageBreak/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4363C4" w:rsidRPr="00D61F45" w:rsidTr="005412DB">
        <w:trPr>
          <w:trHeight w:val="3192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63C4" w:rsidRPr="00D61F45" w:rsidRDefault="00E338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4363C4" w:rsidRPr="00D61F45" w:rsidRDefault="00E338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E33869" w:rsidRPr="00D61F45" w:rsidRDefault="00E338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3</w:t>
            </w:r>
          </w:p>
          <w:p w:rsidR="00E33869" w:rsidRPr="00D61F45" w:rsidRDefault="00E338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bCs/>
              </w:rPr>
              <w:t>4</w:t>
            </w:r>
          </w:p>
        </w:tc>
        <w:tc>
          <w:tcPr>
            <w:tcW w:w="90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63C4" w:rsidRPr="00D61F45" w:rsidRDefault="004363C4" w:rsidP="00A36F60">
            <w:pPr>
              <w:shd w:val="clear" w:color="auto" w:fill="FFFFFF"/>
              <w:spacing w:line="274" w:lineRule="exact"/>
              <w:jc w:val="both"/>
              <w:rPr>
                <w:spacing w:val="-2"/>
              </w:rPr>
            </w:pPr>
            <w:r w:rsidRPr="00D61F45">
              <w:rPr>
                <w:spacing w:val="-2"/>
              </w:rPr>
              <w:t xml:space="preserve"> Предел функции в точке. Основные свойства предела.</w:t>
            </w:r>
          </w:p>
          <w:p w:rsidR="004363C4" w:rsidRPr="00D61F45" w:rsidRDefault="004363C4" w:rsidP="00A36F60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  <w:r w:rsidRPr="00D61F45">
              <w:rPr>
                <w:spacing w:val="-2"/>
              </w:rPr>
              <w:t xml:space="preserve"> </w:t>
            </w:r>
            <w:r w:rsidRPr="00D61F45">
              <w:rPr>
                <w:spacing w:val="-3"/>
              </w:rPr>
              <w:t>Предел функции в точке и на бесконечности. Пре</w:t>
            </w:r>
            <w:r w:rsidRPr="00D61F45">
              <w:rPr>
                <w:spacing w:val="-4"/>
              </w:rPr>
              <w:t>дел числовой последовательности.    Первый и второй замечательные пределы.</w:t>
            </w:r>
          </w:p>
          <w:p w:rsidR="004363C4" w:rsidRPr="00D61F45" w:rsidRDefault="004363C4" w:rsidP="00FF37D1">
            <w:pPr>
              <w:shd w:val="clear" w:color="auto" w:fill="FFFFFF"/>
              <w:spacing w:line="274" w:lineRule="exact"/>
              <w:ind w:right="19"/>
              <w:jc w:val="both"/>
              <w:rPr>
                <w:spacing w:val="-3"/>
              </w:rPr>
            </w:pPr>
            <w:r w:rsidRPr="00D61F45">
              <w:rPr>
                <w:spacing w:val="-2"/>
              </w:rPr>
              <w:t>Не</w:t>
            </w:r>
            <w:r w:rsidRPr="00D61F45">
              <w:rPr>
                <w:spacing w:val="-3"/>
              </w:rPr>
              <w:t>прерывность функции в точке и на промежутке. Свойства непрерывных функций.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5412DB">
        <w:trPr>
          <w:trHeight w:val="98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98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B9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61F45">
              <w:rPr>
                <w:spacing w:val="-4"/>
              </w:rPr>
              <w:t>Вычислять пределы функций в точке и на бесконечности.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97740C" w:rsidRPr="00D61F45" w:rsidTr="005412DB">
        <w:trPr>
          <w:trHeight w:val="682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97740C" w:rsidRPr="00D61F45" w:rsidRDefault="0097740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7740C" w:rsidRPr="00D61F45" w:rsidRDefault="0097740C" w:rsidP="00B667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pacing w:val="-4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7740C" w:rsidRDefault="0097740C" w:rsidP="00A52A4C">
            <w:pPr>
              <w:ind w:firstLine="708"/>
            </w:pPr>
          </w:p>
          <w:p w:rsidR="00A52A4C" w:rsidRPr="00A52A4C" w:rsidRDefault="005412DB" w:rsidP="00A52A4C">
            <w:pPr>
              <w:ind w:firstLine="708"/>
            </w:pPr>
            <w:r>
              <w:t>3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740C" w:rsidRPr="00D61F45" w:rsidRDefault="0097740C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97740C" w:rsidRPr="00D61F45" w:rsidTr="005412DB">
        <w:trPr>
          <w:trHeight w:val="511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740C" w:rsidRPr="00D61F45" w:rsidRDefault="0097740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740C" w:rsidRPr="00A52A4C" w:rsidRDefault="00A52A4C" w:rsidP="00FF37D1">
            <w:pPr>
              <w:pStyle w:val="ae"/>
              <w:spacing w:after="0"/>
              <w:jc w:val="both"/>
              <w:rPr>
                <w:b/>
                <w:sz w:val="20"/>
                <w:szCs w:val="20"/>
              </w:rPr>
            </w:pPr>
            <w:r w:rsidRPr="00A52A4C">
              <w:rPr>
                <w:b/>
                <w:sz w:val="20"/>
                <w:szCs w:val="20"/>
              </w:rPr>
              <w:t>Самостоятельная работа</w:t>
            </w:r>
          </w:p>
          <w:p w:rsidR="00A52A4C" w:rsidRPr="00A52A4C" w:rsidRDefault="00A52A4C" w:rsidP="00FF37D1">
            <w:pPr>
              <w:pStyle w:val="ae"/>
              <w:spacing w:after="0"/>
              <w:jc w:val="both"/>
              <w:rPr>
                <w:sz w:val="20"/>
                <w:szCs w:val="20"/>
              </w:rPr>
            </w:pPr>
            <w:r w:rsidRPr="00A52A4C">
              <w:rPr>
                <w:sz w:val="20"/>
                <w:szCs w:val="20"/>
              </w:rPr>
              <w:t>Решение задач и упражнений по образцу и подобию заданий аудиторной самостоятельной работы.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7740C" w:rsidRPr="00D61F45" w:rsidRDefault="0097740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740C" w:rsidRPr="00D61F45" w:rsidRDefault="0097740C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707"/>
        </w:trPr>
        <w:tc>
          <w:tcPr>
            <w:tcW w:w="24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5412DB" w:rsidP="005412DB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2.4</w:t>
            </w:r>
            <w:r w:rsidR="00F66F5A" w:rsidRPr="00D61F45">
              <w:rPr>
                <w:b/>
                <w:bCs/>
                <w:sz w:val="20"/>
                <w:szCs w:val="20"/>
              </w:rPr>
              <w:t xml:space="preserve">. Решение упражнений по теме: Функции, их свойства и </w:t>
            </w:r>
            <w:r w:rsidR="008C52EF">
              <w:rPr>
                <w:b/>
                <w:bCs/>
                <w:sz w:val="20"/>
                <w:szCs w:val="20"/>
              </w:rPr>
              <w:lastRenderedPageBreak/>
              <w:t xml:space="preserve">2.6. </w:t>
            </w:r>
            <w:r w:rsidR="009874A0">
              <w:rPr>
                <w:b/>
                <w:bCs/>
                <w:sz w:val="20"/>
                <w:szCs w:val="20"/>
              </w:rPr>
              <w:t xml:space="preserve">Числовая функция, функции и </w:t>
            </w:r>
            <w:r w:rsidR="00F66F5A" w:rsidRPr="00D61F45">
              <w:rPr>
                <w:b/>
                <w:bCs/>
                <w:sz w:val="20"/>
                <w:szCs w:val="20"/>
              </w:rPr>
              <w:t>графики.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F66F5A" w:rsidRPr="00D61F45" w:rsidRDefault="005412DB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Pr="00D61F45" w:rsidRDefault="00DF021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0D38A6" w:rsidRDefault="000D38A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Pr="00D61F45" w:rsidRDefault="00DF021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lastRenderedPageBreak/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F66F5A" w:rsidRPr="00D61F45" w:rsidTr="00970717">
        <w:trPr>
          <w:trHeight w:val="459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3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t>1</w:t>
            </w: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t>2</w:t>
            </w: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t>3</w:t>
            </w: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t>4</w:t>
            </w:r>
          </w:p>
        </w:tc>
        <w:tc>
          <w:tcPr>
            <w:tcW w:w="9139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F5A" w:rsidRPr="00D61F45" w:rsidRDefault="00F66F5A" w:rsidP="007948E5">
            <w:pPr>
              <w:jc w:val="both"/>
              <w:rPr>
                <w:spacing w:val="-9"/>
              </w:rPr>
            </w:pPr>
            <w:r w:rsidRPr="00D61F45">
              <w:rPr>
                <w:spacing w:val="-7"/>
              </w:rPr>
              <w:t>Числовая функция. Способы задания функции.</w:t>
            </w:r>
            <w:r w:rsidRPr="00D61F45">
              <w:rPr>
                <w:spacing w:val="-6"/>
              </w:rPr>
              <w:t xml:space="preserve"> Графики функций. Простейшие преобразова</w:t>
            </w:r>
            <w:r w:rsidRPr="00D61F45">
              <w:rPr>
                <w:spacing w:val="-9"/>
              </w:rPr>
              <w:t>ния графиков функций.</w:t>
            </w:r>
          </w:p>
          <w:p w:rsidR="00F66F5A" w:rsidRPr="00D61F45" w:rsidRDefault="00F66F5A" w:rsidP="007948E5">
            <w:p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Монотонность, ограниченность, четность и нечетность, периодичность функции. Обратная функция.</w:t>
            </w:r>
          </w:p>
          <w:p w:rsidR="00F66F5A" w:rsidRPr="00D61F45" w:rsidRDefault="00F66F5A" w:rsidP="007948E5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  <w:r w:rsidRPr="00D61F45">
              <w:rPr>
                <w:spacing w:val="-2"/>
              </w:rPr>
              <w:t xml:space="preserve">Предел функции в точке. Основные свойства предела. </w:t>
            </w:r>
            <w:r w:rsidRPr="00D61F45">
              <w:rPr>
                <w:spacing w:val="-3"/>
              </w:rPr>
              <w:t>Предел функции в точке и на бесконечности. Пре</w:t>
            </w:r>
            <w:r w:rsidRPr="00D61F45">
              <w:rPr>
                <w:spacing w:val="-4"/>
              </w:rPr>
              <w:t>дел числовой последовательности. Первый и второй замечательные пределы.</w:t>
            </w:r>
          </w:p>
          <w:p w:rsidR="00F66F5A" w:rsidRPr="00D61F45" w:rsidRDefault="00F66F5A" w:rsidP="007948E5">
            <w:pPr>
              <w:shd w:val="clear" w:color="auto" w:fill="FFFFFF"/>
              <w:spacing w:line="274" w:lineRule="exact"/>
              <w:jc w:val="both"/>
              <w:rPr>
                <w:spacing w:val="-3"/>
              </w:rPr>
            </w:pPr>
            <w:r w:rsidRPr="00D61F45">
              <w:rPr>
                <w:spacing w:val="-2"/>
              </w:rPr>
              <w:t>Не</w:t>
            </w:r>
            <w:r w:rsidRPr="00D61F45">
              <w:rPr>
                <w:spacing w:val="-3"/>
              </w:rPr>
              <w:t>прерывность функции в точке и на промежутке. Свойства непрерывных функций.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98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503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7948E5">
            <w:pPr>
              <w:jc w:val="both"/>
            </w:pPr>
            <w:r w:rsidRPr="00D61F45">
              <w:t>Находить область определения функции;</w:t>
            </w:r>
          </w:p>
          <w:p w:rsidR="00F66F5A" w:rsidRPr="00D61F45" w:rsidRDefault="00F66F5A" w:rsidP="007948E5">
            <w:pPr>
              <w:jc w:val="both"/>
            </w:pPr>
            <w:r w:rsidRPr="00D61F45">
              <w:t>Находить значение функции, заданной аналитически или графически, по значению аргумента и наоборот;</w:t>
            </w:r>
          </w:p>
          <w:p w:rsidR="00F66F5A" w:rsidRPr="00D61F45" w:rsidRDefault="00F66F5A" w:rsidP="007948E5">
            <w:pPr>
              <w:jc w:val="both"/>
            </w:pPr>
            <w:r w:rsidRPr="00D61F45">
              <w:t>Строить графики известных степенных функций;</w:t>
            </w:r>
          </w:p>
          <w:p w:rsidR="00F66F5A" w:rsidRPr="00D61F45" w:rsidRDefault="00F66F5A" w:rsidP="007948E5">
            <w:pPr>
              <w:jc w:val="both"/>
            </w:pPr>
            <w:r w:rsidRPr="00D61F45">
              <w:t>Применять геометрические преобразования (сдвиг и деформацию) при построении графиков;</w:t>
            </w:r>
          </w:p>
          <w:p w:rsidR="00F66F5A" w:rsidRPr="00D61F45" w:rsidRDefault="00F66F5A" w:rsidP="007948E5">
            <w:pPr>
              <w:jc w:val="both"/>
            </w:pPr>
            <w:r w:rsidRPr="00D61F45">
              <w:t>По графику функции устанавливать ее важнейшие свойства (монотонность, ограниченность, четность, нечетность, периодичность, непрерывность);</w:t>
            </w:r>
          </w:p>
          <w:p w:rsidR="00F66F5A" w:rsidRDefault="00F66F5A" w:rsidP="007948E5">
            <w:p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Вычислять пределы функций в точке и на бесконечности.</w:t>
            </w:r>
          </w:p>
          <w:p w:rsidR="00A52A4C" w:rsidRDefault="00A52A4C" w:rsidP="007948E5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>Самостоятельная работа</w:t>
            </w:r>
          </w:p>
          <w:p w:rsidR="00F66F5A" w:rsidRPr="00D61F45" w:rsidRDefault="00F66F5A" w:rsidP="000705D5">
            <w:pPr>
              <w:jc w:val="both"/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A521B0" w:rsidRPr="00D61F45" w:rsidTr="00DB234D">
        <w:trPr>
          <w:trHeight w:val="746"/>
        </w:trPr>
        <w:tc>
          <w:tcPr>
            <w:tcW w:w="11983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21B0" w:rsidRPr="00D61F45" w:rsidRDefault="00A521B0" w:rsidP="00A521B0">
            <w:pPr>
              <w:pStyle w:val="ae"/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Раздел </w:t>
            </w:r>
            <w:r w:rsidRPr="00D61F45">
              <w:rPr>
                <w:b/>
                <w:sz w:val="20"/>
                <w:szCs w:val="20"/>
                <w:lang w:val="en-US"/>
              </w:rPr>
              <w:t>III</w:t>
            </w:r>
            <w:r w:rsidRPr="00D61F45">
              <w:rPr>
                <w:b/>
                <w:sz w:val="20"/>
                <w:szCs w:val="20"/>
              </w:rPr>
              <w:t>. Показательная, логарифмическая и степенная функции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521B0" w:rsidRPr="00D61F45" w:rsidRDefault="00B95DDE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DF0219">
              <w:rPr>
                <w:b/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21B0" w:rsidRPr="00D61F45" w:rsidRDefault="00A521B0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DB234D">
        <w:trPr>
          <w:trHeight w:val="43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3.1. Понятие степени. Степенная функция, ее свойства и графики.</w:t>
            </w:r>
          </w:p>
        </w:tc>
        <w:tc>
          <w:tcPr>
            <w:tcW w:w="954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794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pacing w:val="-6"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F66F5A" w:rsidRPr="00D61F45" w:rsidRDefault="00DF021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4215D3" w:rsidRDefault="004215D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Default="00A52A4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A52A4C" w:rsidRPr="00D61F45" w:rsidRDefault="00B95DD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F66F5A" w:rsidRPr="00D61F45" w:rsidTr="00DB234D">
        <w:trPr>
          <w:trHeight w:val="1401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r w:rsidRPr="00D61F45">
              <w:t>1</w:t>
            </w:r>
          </w:p>
          <w:p w:rsidR="00F66F5A" w:rsidRPr="00D61F45" w:rsidRDefault="00F66F5A" w:rsidP="00EA4956">
            <w:r w:rsidRPr="00D61F45">
              <w:t>2</w:t>
            </w:r>
          </w:p>
          <w:p w:rsidR="00F66F5A" w:rsidRPr="00D61F45" w:rsidRDefault="00F66F5A" w:rsidP="00EA4956"/>
          <w:p w:rsidR="00F66F5A" w:rsidRPr="00D61F45" w:rsidRDefault="00F66F5A" w:rsidP="00EA4956">
            <w:r w:rsidRPr="00D61F45">
              <w:t>3</w:t>
            </w:r>
          </w:p>
        </w:tc>
        <w:tc>
          <w:tcPr>
            <w:tcW w:w="9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7948E5">
            <w:pPr>
              <w:pStyle w:val="afb"/>
              <w:spacing w:before="0" w:after="0" w:line="360" w:lineRule="atLeast"/>
              <w:jc w:val="both"/>
              <w:rPr>
                <w:spacing w:val="-4"/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Степень с произвольным действительным показателем и ее </w:t>
            </w:r>
            <w:r w:rsidRPr="00D61F45">
              <w:rPr>
                <w:spacing w:val="-4"/>
                <w:sz w:val="20"/>
                <w:szCs w:val="20"/>
              </w:rPr>
              <w:t>свойства.</w:t>
            </w:r>
          </w:p>
          <w:p w:rsidR="00F66F5A" w:rsidRPr="00D61F45" w:rsidRDefault="00F66F5A" w:rsidP="007948E5">
            <w:pPr>
              <w:pStyle w:val="afb"/>
              <w:spacing w:before="0" w:after="0" w:line="360" w:lineRule="atLeast"/>
              <w:jc w:val="both"/>
              <w:rPr>
                <w:spacing w:val="-4"/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Степенная функция, ее </w:t>
            </w:r>
            <w:r w:rsidRPr="00D61F45">
              <w:rPr>
                <w:spacing w:val="-5"/>
                <w:sz w:val="20"/>
                <w:szCs w:val="20"/>
              </w:rPr>
              <w:t>свойства и график.</w:t>
            </w:r>
          </w:p>
          <w:p w:rsidR="00F66F5A" w:rsidRDefault="00F66F5A" w:rsidP="007948E5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 Построение степенных графиков функций. </w:t>
            </w:r>
          </w:p>
          <w:p w:rsidR="004215D3" w:rsidRPr="00D61F45" w:rsidRDefault="004215D3" w:rsidP="007948E5">
            <w:pPr>
              <w:pStyle w:val="afb"/>
              <w:spacing w:before="0" w:after="0" w:line="360" w:lineRule="atLeast"/>
              <w:jc w:val="both"/>
              <w:rPr>
                <w:spacing w:val="-5"/>
                <w:sz w:val="20"/>
                <w:szCs w:val="20"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DB234D">
        <w:trPr>
          <w:trHeight w:val="671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794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spacing w:val="-6"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804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6F5A" w:rsidRDefault="00F66F5A" w:rsidP="00F66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both"/>
              <w:rPr>
                <w:spacing w:val="-8"/>
              </w:rPr>
            </w:pPr>
            <w:r w:rsidRPr="00D61F45">
              <w:rPr>
                <w:spacing w:val="-8"/>
              </w:rPr>
              <w:t>Выполнять действия над степенями;</w:t>
            </w:r>
          </w:p>
          <w:p w:rsidR="00A52A4C" w:rsidRPr="00D61F45" w:rsidRDefault="00A52A4C" w:rsidP="00F66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120" w:after="120"/>
              <w:jc w:val="both"/>
              <w:rPr>
                <w:spacing w:val="-6"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284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left w:val="single" w:sz="4" w:space="0" w:color="auto"/>
            </w:tcBorders>
            <w:shd w:val="clear" w:color="auto" w:fill="FFFFFF"/>
          </w:tcPr>
          <w:p w:rsidR="00F66F5A" w:rsidRPr="00D61F45" w:rsidRDefault="00F66F5A" w:rsidP="007948E5">
            <w:pPr>
              <w:jc w:val="both"/>
              <w:rPr>
                <w:b/>
                <w:spacing w:val="-8"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5412DB">
        <w:trPr>
          <w:trHeight w:val="1303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363C4" w:rsidRPr="00D61F45" w:rsidRDefault="00696052" w:rsidP="00EA4956">
            <w:pPr>
              <w:pStyle w:val="ae"/>
              <w:snapToGrid w:val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 w:rsidR="004363C4" w:rsidRPr="00D61F45">
              <w:rPr>
                <w:b/>
                <w:sz w:val="20"/>
                <w:szCs w:val="20"/>
              </w:rPr>
              <w:t>3.2. Показательная</w:t>
            </w:r>
          </w:p>
          <w:p w:rsidR="004363C4" w:rsidRPr="00D61F45" w:rsidRDefault="004363C4" w:rsidP="00EA4956">
            <w:pPr>
              <w:pStyle w:val="ae"/>
              <w:snapToGrid w:val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 функция, ее свойства и графики.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610C7B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363C4" w:rsidRPr="00D61F45" w:rsidRDefault="00B95DD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7042D7" w:rsidRPr="00D61F45" w:rsidRDefault="007042D7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7042D7" w:rsidRPr="00D61F45" w:rsidRDefault="007042D7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970717">
        <w:trPr>
          <w:trHeight w:val="323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3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3C4" w:rsidRPr="00D61F45" w:rsidRDefault="00E338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E33869" w:rsidRPr="00D61F45" w:rsidRDefault="00E338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  <w:p w:rsidR="00E33869" w:rsidRPr="00D61F45" w:rsidRDefault="00E338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3</w:t>
            </w:r>
          </w:p>
        </w:tc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7948E5">
            <w:pPr>
              <w:pStyle w:val="afb"/>
              <w:spacing w:before="0" w:after="0" w:line="360" w:lineRule="atLeast"/>
              <w:jc w:val="both"/>
              <w:rPr>
                <w:spacing w:val="-5"/>
                <w:sz w:val="20"/>
                <w:szCs w:val="20"/>
              </w:rPr>
            </w:pPr>
            <w:r w:rsidRPr="00D61F45">
              <w:rPr>
                <w:spacing w:val="-4"/>
                <w:sz w:val="20"/>
                <w:szCs w:val="20"/>
              </w:rPr>
              <w:t>Преобразование и вычисление значений показательных</w:t>
            </w:r>
            <w:r w:rsidRPr="00D61F45">
              <w:rPr>
                <w:spacing w:val="-5"/>
                <w:sz w:val="20"/>
                <w:szCs w:val="20"/>
              </w:rPr>
              <w:t xml:space="preserve"> выражений.</w:t>
            </w:r>
          </w:p>
          <w:p w:rsidR="004363C4" w:rsidRPr="00D61F45" w:rsidRDefault="004363C4" w:rsidP="007948E5">
            <w:pPr>
              <w:pStyle w:val="afb"/>
              <w:spacing w:before="0" w:after="0" w:line="360" w:lineRule="atLeast"/>
              <w:jc w:val="both"/>
              <w:rPr>
                <w:spacing w:val="-5"/>
                <w:sz w:val="20"/>
                <w:szCs w:val="20"/>
              </w:rPr>
            </w:pPr>
            <w:r w:rsidRPr="00D61F45">
              <w:rPr>
                <w:spacing w:val="-5"/>
                <w:sz w:val="20"/>
                <w:szCs w:val="20"/>
              </w:rPr>
              <w:t xml:space="preserve"> </w:t>
            </w:r>
            <w:r w:rsidRPr="00D61F45">
              <w:rPr>
                <w:spacing w:val="-3"/>
                <w:sz w:val="20"/>
                <w:szCs w:val="20"/>
              </w:rPr>
              <w:t xml:space="preserve">Показательная функция, ее </w:t>
            </w:r>
            <w:r w:rsidRPr="00D61F45">
              <w:rPr>
                <w:spacing w:val="-5"/>
                <w:sz w:val="20"/>
                <w:szCs w:val="20"/>
              </w:rPr>
              <w:t xml:space="preserve">свойства и график. </w:t>
            </w:r>
          </w:p>
          <w:p w:rsidR="004363C4" w:rsidRPr="00D61F45" w:rsidRDefault="004363C4" w:rsidP="007948E5">
            <w:pPr>
              <w:pStyle w:val="afb"/>
              <w:spacing w:before="0" w:after="0" w:line="360" w:lineRule="atLeast"/>
              <w:jc w:val="both"/>
              <w:rPr>
                <w:spacing w:val="-5"/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Построение степенных графиков функций. 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FF3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4363C4" w:rsidRPr="00D61F45" w:rsidTr="005412DB">
        <w:trPr>
          <w:trHeight w:val="98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794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spacing w:val="-6"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0705D5">
        <w:trPr>
          <w:trHeight w:val="224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DC7F71">
            <w:pPr>
              <w:jc w:val="both"/>
              <w:rPr>
                <w:spacing w:val="-8"/>
              </w:rPr>
            </w:pPr>
            <w:r w:rsidRPr="00D61F45">
              <w:rPr>
                <w:spacing w:val="-8"/>
              </w:rPr>
              <w:t>Вычислять значения показательных выражений;</w:t>
            </w:r>
          </w:p>
          <w:p w:rsidR="00F66F5A" w:rsidRPr="00D61F45" w:rsidRDefault="00F66F5A" w:rsidP="00FF37D1">
            <w:pPr>
              <w:jc w:val="both"/>
              <w:rPr>
                <w:spacing w:val="-2"/>
              </w:rPr>
            </w:pPr>
            <w:r w:rsidRPr="00D61F45">
              <w:rPr>
                <w:spacing w:val="-2"/>
              </w:rPr>
              <w:t>Строить графики показательных, функций при различных основаниях и на них иллюстрировать свойства функций;</w:t>
            </w:r>
          </w:p>
          <w:p w:rsidR="00F66F5A" w:rsidRDefault="00F66F5A" w:rsidP="00FF37D1">
            <w:pPr>
              <w:jc w:val="both"/>
              <w:rPr>
                <w:spacing w:val="-2"/>
              </w:rPr>
            </w:pPr>
            <w:r w:rsidRPr="00D61F45">
              <w:rPr>
                <w:spacing w:val="-2"/>
              </w:rPr>
              <w:t>Преобразовывать эти графики путем сдвига и деформации;</w:t>
            </w:r>
          </w:p>
          <w:p w:rsidR="00A52A4C" w:rsidRPr="00D61F45" w:rsidRDefault="00A52A4C" w:rsidP="00A52A4C">
            <w:pPr>
              <w:jc w:val="both"/>
              <w:rPr>
                <w:bCs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F66F5A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Pr="00D61F45" w:rsidRDefault="00B95DDE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81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F66F5A" w:rsidRDefault="00F66F5A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3.3. Решение показательных уравнений и </w:t>
            </w:r>
            <w:r w:rsidRPr="00D61F45">
              <w:rPr>
                <w:b/>
                <w:sz w:val="20"/>
                <w:szCs w:val="20"/>
              </w:rPr>
              <w:lastRenderedPageBreak/>
              <w:t>неравенств.</w:t>
            </w: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F66F5A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D61F45">
              <w:rPr>
                <w:bCs/>
                <w:i/>
              </w:rPr>
              <w:t>3</w:t>
            </w:r>
          </w:p>
          <w:p w:rsidR="009565CC" w:rsidRDefault="009565C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9565CC" w:rsidRDefault="009565C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9565CC" w:rsidRDefault="009565C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9565CC" w:rsidRDefault="009565C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9565CC" w:rsidRDefault="009565C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9565CC" w:rsidRDefault="009565CC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  <w:p w:rsidR="009565CC" w:rsidRPr="00D61F45" w:rsidRDefault="00B95DD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lastRenderedPageBreak/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  </w:t>
            </w:r>
          </w:p>
        </w:tc>
      </w:tr>
      <w:tr w:rsidR="00F66F5A" w:rsidRPr="00D61F45" w:rsidTr="00970717">
        <w:trPr>
          <w:trHeight w:val="358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  <w:p w:rsidR="00F66F5A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3</w:t>
            </w:r>
          </w:p>
          <w:p w:rsidR="00F66F5A" w:rsidRPr="00D61F45" w:rsidRDefault="00F66F5A" w:rsidP="00E33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4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Показательные уравнения. </w:t>
            </w:r>
          </w:p>
          <w:p w:rsidR="00F66F5A" w:rsidRDefault="00F66F5A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Способы </w:t>
            </w:r>
            <w:r w:rsidRPr="00D61F45">
              <w:rPr>
                <w:spacing w:val="-5"/>
                <w:sz w:val="20"/>
                <w:szCs w:val="20"/>
              </w:rPr>
              <w:t xml:space="preserve">решения простейших и сводящихся к ним </w:t>
            </w:r>
            <w:r w:rsidRPr="00D61F45">
              <w:rPr>
                <w:sz w:val="20"/>
                <w:szCs w:val="20"/>
              </w:rPr>
              <w:t>показательных уравне</w:t>
            </w:r>
            <w:r>
              <w:rPr>
                <w:sz w:val="20"/>
                <w:szCs w:val="20"/>
              </w:rPr>
              <w:t xml:space="preserve">ний. </w:t>
            </w:r>
          </w:p>
          <w:p w:rsidR="00F66F5A" w:rsidRDefault="00F66F5A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Показательные неравенства.</w:t>
            </w:r>
          </w:p>
          <w:p w:rsidR="00F66F5A" w:rsidRPr="00D61F45" w:rsidRDefault="00F66F5A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Решение простейших показательных неравенств. 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72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0705D5" w:rsidRPr="00D61F45" w:rsidTr="000705D5">
        <w:trPr>
          <w:trHeight w:val="2107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0705D5" w:rsidRPr="00D61F45" w:rsidRDefault="000705D5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0705D5" w:rsidRPr="00D61F45" w:rsidRDefault="000705D5" w:rsidP="00DC7F71">
            <w:pPr>
              <w:jc w:val="both"/>
              <w:rPr>
                <w:spacing w:val="-8"/>
              </w:rPr>
            </w:pPr>
            <w:r w:rsidRPr="00D61F45">
              <w:rPr>
                <w:spacing w:val="-8"/>
              </w:rPr>
              <w:t>Вычислять значения показательных выражений;</w:t>
            </w:r>
          </w:p>
          <w:p w:rsidR="000705D5" w:rsidRPr="00D61F45" w:rsidRDefault="000705D5" w:rsidP="00DC7F71">
            <w:pPr>
              <w:jc w:val="both"/>
              <w:rPr>
                <w:spacing w:val="-8"/>
              </w:rPr>
            </w:pPr>
            <w:r w:rsidRPr="00D61F45">
              <w:rPr>
                <w:spacing w:val="-8"/>
              </w:rPr>
              <w:t>Р</w:t>
            </w:r>
            <w:r w:rsidRPr="00D61F45">
              <w:t>ешать</w:t>
            </w:r>
            <w:r w:rsidRPr="00D61F45">
              <w:rPr>
                <w:spacing w:val="-4"/>
              </w:rPr>
              <w:t xml:space="preserve"> несложные  показательные уравнения;</w:t>
            </w:r>
          </w:p>
          <w:p w:rsidR="000705D5" w:rsidRPr="00D61F45" w:rsidRDefault="000705D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spacing w:val="-6"/>
              </w:rPr>
              <w:t>Решать несложные показательные неравенства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0705D5" w:rsidRPr="00D61F45" w:rsidRDefault="000705D5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705D5" w:rsidRPr="00D61F45" w:rsidRDefault="000705D5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5412DB">
        <w:trPr>
          <w:trHeight w:val="1176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4363C4" w:rsidRPr="00D61F45" w:rsidRDefault="00696052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 w:rsidR="004363C4" w:rsidRPr="00D61F45">
              <w:rPr>
                <w:b/>
                <w:sz w:val="20"/>
                <w:szCs w:val="20"/>
              </w:rPr>
              <w:t>3.4. Логарифмы, их свойства. Логарифмическая функция, ее свойства и график.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3C4" w:rsidRPr="00D61F45" w:rsidRDefault="00610C7B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363C4" w:rsidRPr="00D61F45" w:rsidRDefault="00B95DDE" w:rsidP="008D72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                </w:t>
            </w: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00203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D61F45">
              <w:rPr>
                <w:bCs/>
                <w:i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5412DB">
        <w:trPr>
          <w:cantSplit/>
          <w:trHeight w:val="6001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Default="004363C4" w:rsidP="00EA4956">
            <w:r w:rsidRPr="00D61F45">
              <w:t xml:space="preserve"> </w:t>
            </w:r>
            <w:r w:rsidR="00E33869" w:rsidRPr="00D61F45">
              <w:t xml:space="preserve"> </w:t>
            </w:r>
          </w:p>
          <w:p w:rsidR="004363C4" w:rsidRPr="00D61F45" w:rsidRDefault="008C52EF" w:rsidP="00EA4956">
            <w:r>
              <w:t xml:space="preserve">  </w:t>
            </w:r>
            <w:r w:rsidR="00E33869" w:rsidRPr="00D61F45">
              <w:t>1</w:t>
            </w:r>
          </w:p>
          <w:p w:rsidR="00E33869" w:rsidRPr="00D61F45" w:rsidRDefault="00E33869" w:rsidP="00EA4956">
            <w:r w:rsidRPr="00D61F45">
              <w:t xml:space="preserve">  2</w:t>
            </w:r>
          </w:p>
          <w:p w:rsidR="00E33869" w:rsidRPr="00D61F45" w:rsidRDefault="00E33869" w:rsidP="00EA4956"/>
          <w:p w:rsidR="00E33869" w:rsidRPr="00D61F45" w:rsidRDefault="00E33869" w:rsidP="00EA4956">
            <w:r w:rsidRPr="00D61F45">
              <w:t xml:space="preserve">  3</w:t>
            </w:r>
          </w:p>
          <w:p w:rsidR="00E33869" w:rsidRPr="00D61F45" w:rsidRDefault="00E33869" w:rsidP="00EA4956">
            <w:r w:rsidRPr="00D61F45">
              <w:t xml:space="preserve">  4</w:t>
            </w:r>
          </w:p>
          <w:p w:rsidR="00E33869" w:rsidRPr="00D61F45" w:rsidRDefault="00E33869" w:rsidP="00EA4956">
            <w:r w:rsidRPr="00D61F45">
              <w:t xml:space="preserve">  5</w:t>
            </w:r>
          </w:p>
          <w:p w:rsidR="00E33869" w:rsidRPr="00D61F45" w:rsidRDefault="00E33869" w:rsidP="00EA4956"/>
          <w:p w:rsidR="00E33869" w:rsidRPr="00D61F45" w:rsidRDefault="00E33869" w:rsidP="00EA4956">
            <w:r w:rsidRPr="00D61F45">
              <w:t xml:space="preserve">  6</w:t>
            </w:r>
          </w:p>
        </w:tc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>Логарифмы и их свойства.</w:t>
            </w:r>
          </w:p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 Натуральные логарифмы. </w:t>
            </w:r>
          </w:p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>Десятичные логарифмы.</w:t>
            </w:r>
          </w:p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pacing w:val="-5"/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 Преобразование и вычисление значений лога</w:t>
            </w:r>
            <w:r w:rsidRPr="00D61F45">
              <w:rPr>
                <w:spacing w:val="-5"/>
                <w:sz w:val="20"/>
                <w:szCs w:val="20"/>
              </w:rPr>
              <w:t>рифмических выражений.</w:t>
            </w:r>
          </w:p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pacing w:val="-5"/>
                <w:sz w:val="20"/>
                <w:szCs w:val="20"/>
              </w:rPr>
            </w:pPr>
            <w:r w:rsidRPr="00D61F45">
              <w:rPr>
                <w:spacing w:val="-5"/>
                <w:sz w:val="20"/>
                <w:szCs w:val="20"/>
              </w:rPr>
              <w:t xml:space="preserve"> </w:t>
            </w:r>
            <w:r w:rsidRPr="00D61F45">
              <w:rPr>
                <w:spacing w:val="-3"/>
                <w:sz w:val="20"/>
                <w:szCs w:val="20"/>
              </w:rPr>
              <w:t xml:space="preserve">Логарифмическая функция, ее </w:t>
            </w:r>
            <w:r w:rsidRPr="00D61F45">
              <w:rPr>
                <w:spacing w:val="-5"/>
                <w:sz w:val="20"/>
                <w:szCs w:val="20"/>
              </w:rPr>
              <w:t>свойства и график.</w:t>
            </w:r>
          </w:p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pacing w:val="-5"/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 Построение логарифмических графиков функций</w:t>
            </w:r>
            <w:r w:rsidRPr="00D61F45">
              <w:rPr>
                <w:sz w:val="20"/>
                <w:szCs w:val="20"/>
              </w:rPr>
              <w:tab/>
            </w:r>
            <w:r w:rsidRPr="00D61F45">
              <w:rPr>
                <w:sz w:val="20"/>
                <w:szCs w:val="20"/>
              </w:rPr>
              <w:tab/>
            </w:r>
            <w:r w:rsidRPr="00D61F45">
              <w:rPr>
                <w:sz w:val="20"/>
                <w:szCs w:val="20"/>
              </w:rPr>
              <w:tab/>
            </w:r>
            <w:r w:rsidRPr="00D61F45">
              <w:rPr>
                <w:sz w:val="20"/>
                <w:szCs w:val="20"/>
              </w:rPr>
              <w:tab/>
            </w:r>
            <w:r w:rsidRPr="00D61F45">
              <w:rPr>
                <w:sz w:val="20"/>
                <w:szCs w:val="20"/>
              </w:rPr>
              <w:tab/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4363C4" w:rsidRPr="00D61F45" w:rsidTr="005412DB">
        <w:trPr>
          <w:trHeight w:val="1107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2659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DC7F71">
            <w:pPr>
              <w:jc w:val="both"/>
              <w:rPr>
                <w:spacing w:val="-1"/>
              </w:rPr>
            </w:pPr>
            <w:r w:rsidRPr="00D61F45">
              <w:rPr>
                <w:spacing w:val="-3"/>
              </w:rPr>
              <w:t xml:space="preserve">Вычислять значения логарифмических </w:t>
            </w:r>
            <w:r w:rsidRPr="00D61F45">
              <w:rPr>
                <w:spacing w:val="-1"/>
              </w:rPr>
              <w:t>выражений с помощью основных тождеств и вычислительных средств;</w:t>
            </w:r>
          </w:p>
          <w:p w:rsidR="00F66F5A" w:rsidRPr="00D61F45" w:rsidRDefault="00F66F5A" w:rsidP="00DC7F71">
            <w:pPr>
              <w:jc w:val="both"/>
              <w:rPr>
                <w:spacing w:val="-2"/>
              </w:rPr>
            </w:pPr>
            <w:r w:rsidRPr="00D61F45">
              <w:rPr>
                <w:spacing w:val="-2"/>
              </w:rPr>
              <w:t>Строить графики логарифмических функций при различных основаниях и на них иллюстрировать свойства функций;</w:t>
            </w:r>
          </w:p>
          <w:p w:rsidR="00F66F5A" w:rsidRDefault="00F66F5A" w:rsidP="00DC7F71">
            <w:pPr>
              <w:jc w:val="both"/>
              <w:rPr>
                <w:spacing w:val="-2"/>
              </w:rPr>
            </w:pPr>
            <w:r w:rsidRPr="00D61F45">
              <w:rPr>
                <w:spacing w:val="-2"/>
              </w:rPr>
              <w:t>Преобразовывать эти графики путем сдвига и деформации;</w:t>
            </w:r>
          </w:p>
          <w:p w:rsidR="009565CC" w:rsidRPr="00D61F45" w:rsidRDefault="009565CC" w:rsidP="00DC7F71">
            <w:pPr>
              <w:jc w:val="both"/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Default="009565C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565CC" w:rsidRPr="00D61F45" w:rsidRDefault="00B95DDE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F66F5A">
            <w:pPr>
              <w:snapToGrid w:val="0"/>
              <w:rPr>
                <w:bCs/>
              </w:rPr>
            </w:pPr>
          </w:p>
        </w:tc>
      </w:tr>
      <w:tr w:rsidR="004363C4" w:rsidRPr="00D61F45" w:rsidTr="005412DB">
        <w:trPr>
          <w:trHeight w:val="917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363C4" w:rsidRPr="00D61F45" w:rsidRDefault="00696052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 w:rsidR="004363C4" w:rsidRPr="00D61F45">
              <w:rPr>
                <w:b/>
                <w:sz w:val="20"/>
                <w:szCs w:val="20"/>
              </w:rPr>
              <w:t>3.5. Решение логарифмических уравнений и неравенств.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610C7B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4363C4" w:rsidRPr="00D61F45" w:rsidRDefault="004363C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6F178E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6F178E" w:rsidRPr="00D61F45" w:rsidRDefault="00A62207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 w:rsidRPr="00D61F45">
              <w:rPr>
                <w:bCs/>
                <w:i/>
              </w:rPr>
              <w:t>3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5412DB">
        <w:trPr>
          <w:trHeight w:val="136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8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3C4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696052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696052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  <w:p w:rsidR="00696052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3</w:t>
            </w:r>
          </w:p>
        </w:tc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>Логарифмические уравнения.</w:t>
            </w:r>
          </w:p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 Способы </w:t>
            </w:r>
            <w:r w:rsidRPr="00D61F45">
              <w:rPr>
                <w:spacing w:val="-5"/>
                <w:sz w:val="20"/>
                <w:szCs w:val="20"/>
              </w:rPr>
              <w:t>решения простейших и сводящихся к ним</w:t>
            </w:r>
            <w:r w:rsidRPr="00D61F45">
              <w:rPr>
                <w:sz w:val="20"/>
                <w:szCs w:val="20"/>
              </w:rPr>
              <w:t xml:space="preserve"> логарифмических уравнений.</w:t>
            </w:r>
          </w:p>
          <w:p w:rsidR="004363C4" w:rsidRPr="00D61F45" w:rsidRDefault="004363C4" w:rsidP="00DC7F71">
            <w:pPr>
              <w:pStyle w:val="afb"/>
              <w:spacing w:before="0" w:after="0" w:line="360" w:lineRule="atLeast"/>
              <w:jc w:val="both"/>
              <w:rPr>
                <w:sz w:val="20"/>
                <w:szCs w:val="20"/>
              </w:rPr>
            </w:pPr>
            <w:r w:rsidRPr="00D61F45">
              <w:rPr>
                <w:sz w:val="20"/>
                <w:szCs w:val="20"/>
              </w:rPr>
              <w:t xml:space="preserve"> Логарифмические неравенства. Решение простейших логарифмических неравенств. 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DC7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 </w:t>
            </w:r>
          </w:p>
        </w:tc>
      </w:tr>
      <w:tr w:rsidR="004363C4" w:rsidRPr="00D61F45" w:rsidTr="005412DB">
        <w:trPr>
          <w:trHeight w:val="59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65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DC7F71">
            <w:pPr>
              <w:jc w:val="both"/>
              <w:rPr>
                <w:spacing w:val="-1"/>
              </w:rPr>
            </w:pPr>
            <w:r w:rsidRPr="00D61F45">
              <w:rPr>
                <w:spacing w:val="-3"/>
              </w:rPr>
              <w:t xml:space="preserve">Вычислять значения логарифмических </w:t>
            </w:r>
            <w:r w:rsidRPr="00D61F45">
              <w:rPr>
                <w:spacing w:val="-1"/>
              </w:rPr>
              <w:t>выражений с помощью основных тождеств и вычислительных средств;</w:t>
            </w:r>
          </w:p>
          <w:p w:rsidR="00F66F5A" w:rsidRPr="00D61F45" w:rsidRDefault="00F66F5A" w:rsidP="00DC7F71">
            <w:pPr>
              <w:jc w:val="both"/>
              <w:rPr>
                <w:spacing w:val="-4"/>
              </w:rPr>
            </w:pPr>
            <w:r w:rsidRPr="00D61F45">
              <w:t>Решать</w:t>
            </w:r>
            <w:r w:rsidRPr="00D61F45">
              <w:rPr>
                <w:spacing w:val="-4"/>
              </w:rPr>
              <w:t xml:space="preserve"> несложные логарифмические уравнения;</w:t>
            </w:r>
          </w:p>
          <w:p w:rsidR="00F66F5A" w:rsidRDefault="00F66F5A" w:rsidP="00DC7F71">
            <w:pPr>
              <w:jc w:val="both"/>
              <w:rPr>
                <w:spacing w:val="-6"/>
              </w:rPr>
            </w:pPr>
            <w:r w:rsidRPr="00D61F45">
              <w:rPr>
                <w:spacing w:val="-6"/>
              </w:rPr>
              <w:t>Решать несложные логарифмические неравенства.</w:t>
            </w:r>
          </w:p>
          <w:p w:rsidR="009565CC" w:rsidRPr="009565CC" w:rsidRDefault="009565CC" w:rsidP="00DC7F71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F66F5A" w:rsidRPr="00D61F45" w:rsidTr="005412DB">
        <w:trPr>
          <w:trHeight w:val="25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F66F5A" w:rsidRPr="00D61F45" w:rsidRDefault="00F66F5A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9B3A62">
            <w:pPr>
              <w:tabs>
                <w:tab w:val="left" w:pos="916"/>
                <w:tab w:val="left" w:pos="139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right" w:pos="9144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spacing w:val="-3"/>
              </w:rPr>
            </w:pPr>
          </w:p>
        </w:tc>
        <w:tc>
          <w:tcPr>
            <w:tcW w:w="2075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F66F5A" w:rsidRPr="00D61F45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F66F5A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F66F5A" w:rsidRPr="00D61F45" w:rsidRDefault="00B95DDE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F66F5A" w:rsidRPr="00D61F45" w:rsidRDefault="00F66F5A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C44153" w:rsidRPr="00D61F45" w:rsidTr="005412DB">
        <w:trPr>
          <w:trHeight w:val="733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C44153" w:rsidRPr="00D61F45" w:rsidRDefault="00C44153" w:rsidP="00EA4956">
            <w:pPr>
              <w:pStyle w:val="ae"/>
              <w:snapToGrid w:val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3.6. Решение упражнений по теме: Показательная, логарифмическая и степенная функции.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44153" w:rsidRPr="00D61F45" w:rsidRDefault="00C44153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C44153" w:rsidRPr="00D61F45" w:rsidTr="00970717">
        <w:trPr>
          <w:trHeight w:val="255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C44153" w:rsidRPr="00D61F45" w:rsidRDefault="00C44153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43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C44153" w:rsidRPr="00D61F45" w:rsidRDefault="00C4415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</w:tc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4153" w:rsidRPr="00D61F45" w:rsidRDefault="00C44153" w:rsidP="00DC7F71">
            <w:pPr>
              <w:pStyle w:val="afb"/>
              <w:spacing w:before="0" w:after="0" w:line="360" w:lineRule="atLeast"/>
              <w:jc w:val="both"/>
              <w:rPr>
                <w:spacing w:val="-3"/>
                <w:sz w:val="20"/>
                <w:szCs w:val="20"/>
              </w:rPr>
            </w:pPr>
            <w:r w:rsidRPr="00D61F45">
              <w:rPr>
                <w:spacing w:val="-3"/>
                <w:sz w:val="20"/>
                <w:szCs w:val="20"/>
              </w:rPr>
              <w:t xml:space="preserve">Степень с произвольным действительным показателем и ее </w:t>
            </w:r>
            <w:r w:rsidRPr="00D61F45">
              <w:rPr>
                <w:sz w:val="20"/>
                <w:szCs w:val="20"/>
              </w:rPr>
              <w:t>свойства. Преобразование и вычисление значений показательных</w:t>
            </w:r>
            <w:r w:rsidRPr="00D61F45">
              <w:rPr>
                <w:spacing w:val="-5"/>
                <w:sz w:val="20"/>
                <w:szCs w:val="20"/>
              </w:rPr>
              <w:t xml:space="preserve"> выражений. </w:t>
            </w:r>
            <w:r w:rsidRPr="00D61F45">
              <w:rPr>
                <w:sz w:val="20"/>
                <w:szCs w:val="20"/>
              </w:rPr>
              <w:t>Логарифмы и их свойства. Натуральные логарифмы. Десятичные логарифмы. Преобразование и вычисление значений лога</w:t>
            </w:r>
            <w:r w:rsidRPr="00D61F45">
              <w:rPr>
                <w:spacing w:val="-5"/>
                <w:sz w:val="20"/>
                <w:szCs w:val="20"/>
              </w:rPr>
              <w:t xml:space="preserve">рифмических выражений. </w:t>
            </w:r>
            <w:r w:rsidRPr="00D61F45">
              <w:rPr>
                <w:spacing w:val="-3"/>
                <w:sz w:val="20"/>
                <w:szCs w:val="20"/>
              </w:rPr>
              <w:t xml:space="preserve">Показательная, логарифмическая, степенная функции, их </w:t>
            </w:r>
            <w:r w:rsidRPr="00D61F45">
              <w:rPr>
                <w:spacing w:val="-5"/>
                <w:sz w:val="20"/>
                <w:szCs w:val="20"/>
              </w:rPr>
              <w:t xml:space="preserve">свойства и графики. Построение показательных логарифмических и степенных графиков функций. </w:t>
            </w:r>
            <w:r w:rsidRPr="00D61F45">
              <w:rPr>
                <w:spacing w:val="-3"/>
                <w:sz w:val="20"/>
                <w:szCs w:val="20"/>
              </w:rPr>
              <w:t xml:space="preserve">Показательные и логарифмические уравнения. Способы </w:t>
            </w:r>
            <w:r w:rsidRPr="00D61F45">
              <w:rPr>
                <w:spacing w:val="-5"/>
                <w:sz w:val="20"/>
                <w:szCs w:val="20"/>
              </w:rPr>
              <w:t xml:space="preserve">решения простейших и сводящихся к ним </w:t>
            </w:r>
            <w:r w:rsidRPr="00D61F45">
              <w:rPr>
                <w:spacing w:val="-3"/>
                <w:sz w:val="20"/>
                <w:szCs w:val="20"/>
              </w:rPr>
              <w:t xml:space="preserve">показательных и логарифмических уравнений. Показательные и логарифмические неравенства. Решение простейших показательных и логарифмических неравенств. 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C44153" w:rsidRPr="00D61F45" w:rsidRDefault="00DF021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C44153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C44153" w:rsidRPr="00D61F45" w:rsidTr="005412DB">
        <w:trPr>
          <w:trHeight w:val="98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C44153" w:rsidRPr="00D61F45" w:rsidRDefault="00C44153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33" w:type="dxa"/>
            <w:gridSpan w:val="11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C44153" w:rsidRPr="00D61F45" w:rsidRDefault="00C44153" w:rsidP="009F2036">
            <w:pPr>
              <w:snapToGrid w:val="0"/>
              <w:rPr>
                <w:b/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4153" w:rsidRPr="00D61F45" w:rsidRDefault="00C44153" w:rsidP="00AA6C21">
            <w:pPr>
              <w:snapToGrid w:val="0"/>
              <w:rPr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44153" w:rsidRPr="00D61F45" w:rsidRDefault="00C44153" w:rsidP="00AA6C21">
            <w:pPr>
              <w:snapToGrid w:val="0"/>
              <w:rPr>
                <w:b/>
                <w:bCs/>
              </w:rPr>
            </w:pPr>
          </w:p>
        </w:tc>
      </w:tr>
      <w:tr w:rsidR="008C52EF" w:rsidRPr="00D61F45" w:rsidTr="008C52EF">
        <w:trPr>
          <w:trHeight w:val="1989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DC7F71">
            <w:pPr>
              <w:jc w:val="both"/>
            </w:pPr>
            <w:r w:rsidRPr="00D61F45">
              <w:rPr>
                <w:spacing w:val="-8"/>
              </w:rPr>
              <w:t>Выполнять действия над степенями;</w:t>
            </w:r>
          </w:p>
          <w:p w:rsidR="008C52EF" w:rsidRPr="00D61F45" w:rsidRDefault="008C52EF" w:rsidP="00DC7F71">
            <w:pPr>
              <w:jc w:val="both"/>
              <w:rPr>
                <w:spacing w:val="-8"/>
              </w:rPr>
            </w:pPr>
            <w:r w:rsidRPr="00D61F45">
              <w:rPr>
                <w:spacing w:val="-8"/>
              </w:rPr>
              <w:t>Вычислять значения показательных выражений;</w:t>
            </w:r>
          </w:p>
          <w:p w:rsidR="008C52EF" w:rsidRPr="00D61F45" w:rsidRDefault="008C52EF" w:rsidP="00DC7F71">
            <w:pPr>
              <w:jc w:val="both"/>
              <w:rPr>
                <w:spacing w:val="-1"/>
              </w:rPr>
            </w:pPr>
            <w:r w:rsidRPr="00D61F45">
              <w:rPr>
                <w:spacing w:val="-3"/>
              </w:rPr>
              <w:t xml:space="preserve">Вычислять значения логарифмических </w:t>
            </w:r>
            <w:r w:rsidRPr="00D61F45">
              <w:rPr>
                <w:spacing w:val="-1"/>
              </w:rPr>
              <w:t>выражений с помощью основных тождеств и вычислительных средств;</w:t>
            </w:r>
          </w:p>
          <w:p w:rsidR="008C52EF" w:rsidRPr="00D61F45" w:rsidRDefault="008C52EF" w:rsidP="00DC7F71">
            <w:pPr>
              <w:jc w:val="both"/>
              <w:rPr>
                <w:spacing w:val="-2"/>
              </w:rPr>
            </w:pPr>
            <w:r w:rsidRPr="00D61F45">
              <w:rPr>
                <w:spacing w:val="-2"/>
              </w:rPr>
              <w:t>Строить графики показательных, логарифмических функций при различных основаниях и на них иллюстрировать свойства функций;</w:t>
            </w:r>
          </w:p>
          <w:p w:rsidR="008C52EF" w:rsidRPr="00D61F45" w:rsidRDefault="008C52EF" w:rsidP="00DC7F71">
            <w:pPr>
              <w:jc w:val="both"/>
              <w:rPr>
                <w:spacing w:val="-2"/>
              </w:rPr>
            </w:pPr>
            <w:r w:rsidRPr="00D61F45">
              <w:rPr>
                <w:spacing w:val="-2"/>
              </w:rPr>
              <w:t>Преобразовывать эти графики путем сдвига и деформации;</w:t>
            </w:r>
          </w:p>
          <w:p w:rsidR="008C52EF" w:rsidRPr="00D61F45" w:rsidRDefault="008C52EF" w:rsidP="00DC7F71">
            <w:pPr>
              <w:jc w:val="both"/>
              <w:rPr>
                <w:spacing w:val="-4"/>
              </w:rPr>
            </w:pPr>
            <w:r w:rsidRPr="00D61F45">
              <w:t>Решать</w:t>
            </w:r>
            <w:r w:rsidRPr="00D61F45">
              <w:rPr>
                <w:spacing w:val="-4"/>
              </w:rPr>
              <w:t xml:space="preserve"> несложные уравнения, приводимые к видам</w:t>
            </w:r>
          </w:p>
          <w:p w:rsidR="008C52EF" w:rsidRPr="00D61F45" w:rsidRDefault="008C52EF" w:rsidP="00DC7F71">
            <w:pPr>
              <w:jc w:val="both"/>
            </w:pPr>
            <w:r w:rsidRPr="00D61F45">
              <w:rPr>
                <w:spacing w:val="-6"/>
              </w:rPr>
              <w:t>Решать несложные неравенства.</w:t>
            </w:r>
          </w:p>
        </w:tc>
        <w:tc>
          <w:tcPr>
            <w:tcW w:w="2075" w:type="dxa"/>
            <w:gridSpan w:val="4"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A521B0" w:rsidRPr="00D61F45" w:rsidTr="005412DB">
        <w:trPr>
          <w:trHeight w:val="988"/>
        </w:trPr>
        <w:tc>
          <w:tcPr>
            <w:tcW w:w="11983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A521B0" w:rsidRPr="00D61F45" w:rsidRDefault="00A521B0" w:rsidP="00A521B0">
            <w:pPr>
              <w:pStyle w:val="ae"/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Раздел </w:t>
            </w:r>
            <w:r w:rsidRPr="00D61F45">
              <w:rPr>
                <w:b/>
                <w:sz w:val="20"/>
                <w:szCs w:val="20"/>
                <w:lang w:val="en-US"/>
              </w:rPr>
              <w:t>IV</w:t>
            </w:r>
            <w:r w:rsidRPr="00D61F45">
              <w:rPr>
                <w:b/>
                <w:sz w:val="20"/>
                <w:szCs w:val="20"/>
              </w:rPr>
              <w:t>.</w:t>
            </w:r>
          </w:p>
          <w:p w:rsidR="00A521B0" w:rsidRPr="00D61F45" w:rsidRDefault="00A521B0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rPr>
                <w:b/>
              </w:rPr>
              <w:t>Тригонометрические функции</w:t>
            </w: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521B0" w:rsidRPr="00D61F45" w:rsidRDefault="00FC021B" w:rsidP="00541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871DE6">
              <w:rPr>
                <w:b/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521B0" w:rsidRPr="00D61F45" w:rsidRDefault="00A521B0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5412DB">
        <w:trPr>
          <w:trHeight w:val="508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363C4" w:rsidRPr="00D61F45" w:rsidRDefault="00696052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 w:rsidR="004363C4" w:rsidRPr="00D61F45">
              <w:rPr>
                <w:b/>
                <w:sz w:val="20"/>
                <w:szCs w:val="20"/>
              </w:rPr>
              <w:t>4.1. Углы и их измерения. Определение синуса, косинуса, тангенса и котангенса.</w:t>
            </w:r>
          </w:p>
        </w:tc>
        <w:tc>
          <w:tcPr>
            <w:tcW w:w="9542" w:type="dxa"/>
            <w:gridSpan w:val="1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610C7B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4363C4" w:rsidRPr="00D61F45" w:rsidRDefault="00871DE6" w:rsidP="00AA5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26B62" w:rsidRPr="00D61F45" w:rsidRDefault="00326B62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6B62" w:rsidRPr="00D61F45" w:rsidRDefault="00326B62" w:rsidP="00AA59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1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8C52EF">
        <w:trPr>
          <w:trHeight w:val="116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3C4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696052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696052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F82A9E">
            <w:pPr>
              <w:shd w:val="clear" w:color="auto" w:fill="FFFFFF"/>
              <w:ind w:right="17"/>
              <w:jc w:val="both"/>
              <w:rPr>
                <w:spacing w:val="-4"/>
              </w:rPr>
            </w:pPr>
            <w:r w:rsidRPr="00D61F45">
              <w:rPr>
                <w:spacing w:val="-6"/>
              </w:rPr>
              <w:t>Радианное измерение углов и дуг. Соотношения между гра</w:t>
            </w:r>
            <w:r w:rsidRPr="00D61F45">
              <w:rPr>
                <w:spacing w:val="-4"/>
              </w:rPr>
              <w:t>дусной и радианной мерами угла.</w:t>
            </w:r>
          </w:p>
          <w:p w:rsidR="004363C4" w:rsidRDefault="004363C4" w:rsidP="00F82A9E">
            <w:pPr>
              <w:jc w:val="both"/>
              <w:rPr>
                <w:spacing w:val="-6"/>
              </w:rPr>
            </w:pPr>
            <w:r w:rsidRPr="00D61F45">
              <w:rPr>
                <w:spacing w:val="-5"/>
              </w:rPr>
              <w:t>Синус, косинус, тангенс, котангенс числа. Тригонометриче</w:t>
            </w:r>
            <w:r w:rsidRPr="00D61F45">
              <w:rPr>
                <w:spacing w:val="-6"/>
              </w:rPr>
              <w:t>ские функции числового аргумента, знаки их значений</w:t>
            </w:r>
          </w:p>
          <w:p w:rsidR="00AA596A" w:rsidRPr="00AA596A" w:rsidRDefault="00AA596A" w:rsidP="00F82A9E">
            <w:pPr>
              <w:jc w:val="both"/>
              <w:rPr>
                <w:b/>
                <w:spacing w:val="-6"/>
              </w:rPr>
            </w:pPr>
            <w:r w:rsidRPr="00AA596A">
              <w:rPr>
                <w:b/>
                <w:spacing w:val="-6"/>
              </w:rPr>
              <w:t>Контрольная работа по результатам 1 семестра.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4363C4" w:rsidRPr="00D61F45" w:rsidTr="005412DB">
        <w:trPr>
          <w:trHeight w:val="701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363C4" w:rsidRPr="00D61F45" w:rsidTr="00970717">
        <w:trPr>
          <w:trHeight w:val="79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363C4" w:rsidRPr="00D61F45" w:rsidRDefault="004363C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63C4" w:rsidRPr="00D61F45" w:rsidRDefault="0069605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F82A9E">
            <w:pPr>
              <w:jc w:val="both"/>
            </w:pPr>
            <w:r w:rsidRPr="00D61F45">
              <w:t>Вычислять значения тригонометрических функций с заданной степенью точности;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363C4" w:rsidRPr="00D61F45" w:rsidRDefault="004363C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363C4" w:rsidRPr="00D61F45" w:rsidRDefault="004363C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C44153" w:rsidRPr="00D61F45" w:rsidTr="005412DB">
        <w:trPr>
          <w:trHeight w:val="130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C44153" w:rsidRPr="00D61F45" w:rsidRDefault="00C44153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C44153" w:rsidRPr="00D61F45" w:rsidRDefault="00C44153" w:rsidP="00FC0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C44153" w:rsidRPr="00D61F45" w:rsidRDefault="00C4415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4153" w:rsidRPr="00D61F45" w:rsidRDefault="00C44153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81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4.2. Основные формулы тригонометрии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DC7F71">
            <w:pPr>
              <w:snapToGrid w:val="0"/>
              <w:rPr>
                <w:bCs/>
              </w:rPr>
            </w:pPr>
            <w:r w:rsidRPr="00D61F45">
              <w:rPr>
                <w:bCs/>
              </w:rPr>
              <w:t xml:space="preserve">          </w:t>
            </w:r>
            <w:r w:rsidR="00A64447"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8C52EF" w:rsidRPr="00D61F45" w:rsidTr="00970717">
        <w:trPr>
          <w:trHeight w:val="146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3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696052">
            <w:pPr>
              <w:spacing w:before="120" w:after="120"/>
              <w:jc w:val="both"/>
              <w:rPr>
                <w:spacing w:val="-8"/>
              </w:rPr>
            </w:pPr>
            <w:r w:rsidRPr="00D61F45">
              <w:rPr>
                <w:spacing w:val="-8"/>
              </w:rPr>
              <w:t>1</w:t>
            </w:r>
          </w:p>
        </w:tc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F82A9E">
            <w:pPr>
              <w:jc w:val="both"/>
              <w:rPr>
                <w:spacing w:val="-7"/>
              </w:rPr>
            </w:pPr>
            <w:r w:rsidRPr="00D61F45">
              <w:rPr>
                <w:spacing w:val="-8"/>
              </w:rPr>
              <w:t>Соотношения между тригонометрическими функциями одно</w:t>
            </w:r>
            <w:r w:rsidRPr="00D61F45">
              <w:rPr>
                <w:spacing w:val="-7"/>
              </w:rPr>
              <w:t>го аргумента.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DC7F71">
            <w:pPr>
              <w:snapToGrid w:val="0"/>
              <w:rPr>
                <w:bCs/>
              </w:rPr>
            </w:pPr>
          </w:p>
        </w:tc>
      </w:tr>
      <w:tr w:rsidR="008C52EF" w:rsidRPr="00D61F45" w:rsidTr="008C52EF">
        <w:trPr>
          <w:trHeight w:val="84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>
            <w:pPr>
              <w:suppressAutoHyphens w:val="0"/>
              <w:rPr>
                <w:bCs/>
              </w:rPr>
            </w:pPr>
          </w:p>
          <w:p w:rsidR="008C52EF" w:rsidRPr="00D61F45" w:rsidRDefault="008C52EF" w:rsidP="0020440A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639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sz w:val="20"/>
                <w:szCs w:val="20"/>
              </w:rPr>
              <w:t xml:space="preserve"> 4.2</w:t>
            </w:r>
            <w:r w:rsidRPr="00D61F45">
              <w:rPr>
                <w:b/>
                <w:sz w:val="20"/>
                <w:szCs w:val="20"/>
              </w:rPr>
              <w:t>. Формулы приведения и суммы.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8C52EF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DC7F71">
            <w:pPr>
              <w:snapToGrid w:val="0"/>
              <w:rPr>
                <w:bCs/>
              </w:rPr>
            </w:pPr>
            <w:r w:rsidRPr="00D61F45">
              <w:rPr>
                <w:bCs/>
              </w:rPr>
              <w:t xml:space="preserve">       </w:t>
            </w:r>
            <w:r w:rsidR="00A64447"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8C52EF" w:rsidRPr="00D61F45" w:rsidTr="00970717">
        <w:trPr>
          <w:trHeight w:val="79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F82A9E">
            <w:pPr>
              <w:jc w:val="both"/>
              <w:rPr>
                <w:rFonts w:eastAsia="TimesNewRomanPSMT"/>
              </w:rPr>
            </w:pPr>
            <w:r w:rsidRPr="00D61F45">
              <w:rPr>
                <w:rFonts w:eastAsia="TimesNewRomanPSMT"/>
              </w:rPr>
              <w:t>Формулы привидения и суммы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DC7F71">
            <w:pPr>
              <w:snapToGrid w:val="0"/>
              <w:rPr>
                <w:bCs/>
              </w:rPr>
            </w:pPr>
          </w:p>
        </w:tc>
      </w:tr>
      <w:tr w:rsidR="008C52EF" w:rsidRPr="00D61F45" w:rsidTr="005412DB">
        <w:trPr>
          <w:trHeight w:val="42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07ADC">
        <w:trPr>
          <w:trHeight w:val="78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Default="008C52EF" w:rsidP="00F82A9E">
            <w:pPr>
              <w:jc w:val="both"/>
            </w:pPr>
            <w:r w:rsidRPr="00D61F45">
              <w:t>Преобразовывать тригонометрические выражения, используя тригонометрические формулы;</w:t>
            </w:r>
          </w:p>
          <w:p w:rsidR="008C52EF" w:rsidRPr="00C44153" w:rsidRDefault="008C52EF" w:rsidP="00C44153">
            <w:pPr>
              <w:tabs>
                <w:tab w:val="left" w:pos="1770"/>
              </w:tabs>
            </w:pPr>
            <w:r>
              <w:tab/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895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sz w:val="20"/>
                <w:szCs w:val="20"/>
              </w:rPr>
              <w:t xml:space="preserve"> 4.3</w:t>
            </w:r>
            <w:r w:rsidRPr="00D61F45">
              <w:rPr>
                <w:b/>
                <w:sz w:val="20"/>
                <w:szCs w:val="20"/>
              </w:rPr>
              <w:t>. Формулы двойного и половинного аргумента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Cs/>
              </w:rPr>
              <w:br/>
              <w:t xml:space="preserve">             </w:t>
            </w:r>
          </w:p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970717">
        <w:trPr>
          <w:trHeight w:val="108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F82A9E">
            <w:pPr>
              <w:jc w:val="both"/>
              <w:rPr>
                <w:rFonts w:eastAsia="TimesNewRomanPSMT"/>
              </w:rPr>
            </w:pPr>
            <w:r w:rsidRPr="00D61F45">
              <w:rPr>
                <w:rFonts w:eastAsia="TimesNewRomanPSMT"/>
              </w:rPr>
              <w:t>Формулы двойного угла и половинного угла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8C52EF" w:rsidRPr="00D61F45" w:rsidTr="005412DB">
        <w:trPr>
          <w:trHeight w:val="852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142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Default="008C52EF" w:rsidP="00F82A9E">
            <w:pPr>
              <w:jc w:val="both"/>
            </w:pPr>
            <w:r w:rsidRPr="00D61F45">
              <w:t>Преобразовывать тригонометрические выражения, используя тригонометрические формулы двойного и половинного угла</w:t>
            </w:r>
          </w:p>
          <w:p w:rsidR="008C52EF" w:rsidRPr="009565CC" w:rsidRDefault="008C52EF" w:rsidP="00F82A9E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85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5412DB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4</w:t>
            </w:r>
            <w:r>
              <w:rPr>
                <w:b/>
                <w:sz w:val="20"/>
                <w:szCs w:val="20"/>
              </w:rPr>
              <w:t>.4</w:t>
            </w:r>
            <w:r w:rsidRPr="00D61F45">
              <w:rPr>
                <w:b/>
                <w:sz w:val="20"/>
                <w:szCs w:val="20"/>
              </w:rPr>
              <w:t>. Свойства и графики тригонометрических функций.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8B5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20440A">
            <w:pPr>
              <w:snapToGrid w:val="0"/>
              <w:rPr>
                <w:bCs/>
              </w:rPr>
            </w:pPr>
            <w:r w:rsidRPr="00D61F45">
              <w:rPr>
                <w:bCs/>
              </w:rPr>
              <w:t xml:space="preserve">           </w:t>
            </w:r>
            <w:r w:rsidR="00A64447"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8C52EF" w:rsidRPr="00D61F45" w:rsidTr="00970717">
        <w:trPr>
          <w:trHeight w:val="106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6960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pacing w:val="-4"/>
              </w:rPr>
            </w:pPr>
            <w:r w:rsidRPr="00D61F45">
              <w:rPr>
                <w:spacing w:val="-4"/>
              </w:rPr>
              <w:t>Свойства и графики тригонометрических функций.</w:t>
            </w:r>
          </w:p>
          <w:p w:rsidR="008C52EF" w:rsidRPr="00D61F45" w:rsidRDefault="008C52EF" w:rsidP="00F82A9E">
            <w:p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 xml:space="preserve"> Построение геометрических преобразований  (сдвига и деформации).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852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152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F82A9E">
            <w:pPr>
              <w:jc w:val="both"/>
            </w:pPr>
            <w:r w:rsidRPr="00D61F45">
              <w:t>Строить графики тригонометрических функций и на них иллюстрировать свойства функций;</w:t>
            </w:r>
          </w:p>
          <w:p w:rsidR="008C52EF" w:rsidRDefault="008C52EF" w:rsidP="00F82A9E">
            <w:pPr>
              <w:jc w:val="both"/>
            </w:pPr>
            <w:r w:rsidRPr="00D61F45">
              <w:t>Применять геометрические преобразования (сдвиг и деформацию) при построении графиков;</w:t>
            </w:r>
          </w:p>
          <w:p w:rsidR="008C52EF" w:rsidRPr="00D61F45" w:rsidRDefault="008C52EF" w:rsidP="00F82A9E">
            <w:pPr>
              <w:jc w:val="both"/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07ADC" w:rsidRPr="00D61F45" w:rsidTr="005412DB">
        <w:trPr>
          <w:trHeight w:val="434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sz w:val="20"/>
                <w:szCs w:val="20"/>
              </w:rPr>
              <w:t xml:space="preserve"> 4.5</w:t>
            </w:r>
            <w:r w:rsidRPr="00D61F45">
              <w:rPr>
                <w:b/>
                <w:sz w:val="20"/>
                <w:szCs w:val="20"/>
              </w:rPr>
              <w:t>. Обратные тригонометрические функции.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204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D61F45">
              <w:rPr>
                <w:bCs/>
              </w:rPr>
              <w:t xml:space="preserve">              </w:t>
            </w:r>
          </w:p>
          <w:p w:rsidR="00507ADC" w:rsidRDefault="00507ADC" w:rsidP="00204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507ADC" w:rsidRDefault="00507ADC" w:rsidP="00204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507ADC" w:rsidRDefault="00507ADC" w:rsidP="00204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507ADC" w:rsidRDefault="00507ADC" w:rsidP="00204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507ADC" w:rsidRPr="00D61F45" w:rsidRDefault="00507ADC" w:rsidP="0013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7ADC" w:rsidRPr="00D61F45" w:rsidRDefault="00507ADC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07ADC" w:rsidRPr="00D61F45" w:rsidTr="00CA20D4">
        <w:trPr>
          <w:trHeight w:val="121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F82A9E">
            <w:pPr>
              <w:jc w:val="both"/>
            </w:pPr>
            <w:r w:rsidRPr="00D61F45">
              <w:t xml:space="preserve">Обратные тригонометрические функции. </w:t>
            </w:r>
          </w:p>
          <w:p w:rsidR="00507ADC" w:rsidRPr="00D61F45" w:rsidRDefault="00507ADC" w:rsidP="00F82A9E">
            <w:p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Свойства и графики обратных тригонометрических функций.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13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07ADC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507ADC" w:rsidRPr="00D61F45" w:rsidTr="00CA20D4">
        <w:trPr>
          <w:trHeight w:val="2154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507ADC" w:rsidRPr="00D61F45" w:rsidRDefault="00507ADC" w:rsidP="00F82A9E">
            <w:pPr>
              <w:jc w:val="both"/>
            </w:pPr>
            <w:r w:rsidRPr="00D61F45">
              <w:t>Понятия обратных тригонометрических функций;</w:t>
            </w:r>
          </w:p>
          <w:p w:rsidR="00507ADC" w:rsidRPr="00D61F45" w:rsidRDefault="00507ADC" w:rsidP="00F82A9E">
            <w:pPr>
              <w:jc w:val="both"/>
            </w:pPr>
            <w:r w:rsidRPr="00D61F45">
              <w:t>Свойства и графики обратных тригонометрических функций;</w:t>
            </w:r>
          </w:p>
          <w:p w:rsidR="00507ADC" w:rsidRDefault="00507ADC" w:rsidP="00F82A9E">
            <w:pPr>
              <w:jc w:val="both"/>
            </w:pPr>
            <w:r w:rsidRPr="00D61F45">
              <w:t>Строить графики обратных тригонометрических функций и на них иллюстрировать свойства функций;</w:t>
            </w:r>
          </w:p>
          <w:p w:rsidR="00507ADC" w:rsidRDefault="00507ADC" w:rsidP="00F82A9E">
            <w:pPr>
              <w:jc w:val="both"/>
              <w:rPr>
                <w:b/>
              </w:rPr>
            </w:pPr>
            <w:r w:rsidRPr="00137D4C">
              <w:rPr>
                <w:b/>
              </w:rPr>
              <w:t>Самостоятельная работа</w:t>
            </w:r>
          </w:p>
          <w:p w:rsidR="00507ADC" w:rsidRPr="00D61F45" w:rsidRDefault="00507ADC" w:rsidP="00F82A9E">
            <w:pPr>
              <w:jc w:val="both"/>
              <w:rPr>
                <w:b/>
              </w:rPr>
            </w:pPr>
            <w:r w:rsidRPr="009F2036">
              <w:t>Решение задач и упражнений по образцу и подобию заданий аудиторной самостоятельной работы.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13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7ADC" w:rsidRPr="00D61F45" w:rsidRDefault="00507ADC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07ADC" w:rsidRPr="00D61F45" w:rsidTr="00CA20D4">
        <w:trPr>
          <w:trHeight w:val="167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4.6</w:t>
            </w:r>
            <w:r w:rsidRPr="00D61F45">
              <w:rPr>
                <w:b/>
                <w:sz w:val="20"/>
                <w:szCs w:val="20"/>
              </w:rPr>
              <w:t>. Решение простейших тригонометрических уравнений и неравенств.</w:t>
            </w: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507ADC" w:rsidRPr="00D61F45" w:rsidRDefault="00507ADC" w:rsidP="00F57D4C">
            <w:pPr>
              <w:numPr>
                <w:ilvl w:val="0"/>
                <w:numId w:val="23"/>
              </w:numPr>
              <w:jc w:val="both"/>
              <w:rPr>
                <w:spacing w:val="-4"/>
              </w:rPr>
            </w:pPr>
            <w:r w:rsidRPr="00D61F45">
              <w:rPr>
                <w:spacing w:val="-9"/>
              </w:rPr>
              <w:t>Простейшие триго</w:t>
            </w:r>
            <w:r w:rsidRPr="00D61F45">
              <w:rPr>
                <w:spacing w:val="-8"/>
              </w:rPr>
              <w:t xml:space="preserve">нометрические уравнения. Способы </w:t>
            </w:r>
            <w:r w:rsidRPr="00D61F45">
              <w:rPr>
                <w:spacing w:val="-4"/>
              </w:rPr>
              <w:t>решения тригонометрических уравнений.</w:t>
            </w:r>
          </w:p>
          <w:p w:rsidR="00507ADC" w:rsidRPr="00D61F45" w:rsidRDefault="00507ADC" w:rsidP="00F57D4C">
            <w:pPr>
              <w:numPr>
                <w:ilvl w:val="0"/>
                <w:numId w:val="23"/>
              </w:numPr>
              <w:jc w:val="both"/>
            </w:pPr>
            <w:r w:rsidRPr="00D61F45">
              <w:rPr>
                <w:spacing w:val="-9"/>
              </w:rPr>
              <w:t>Триго</w:t>
            </w:r>
            <w:r w:rsidRPr="00D61F45">
              <w:rPr>
                <w:spacing w:val="-8"/>
              </w:rPr>
              <w:t>нометрические неравенства. Решение п</w:t>
            </w:r>
            <w:r w:rsidRPr="00D61F45">
              <w:rPr>
                <w:spacing w:val="-9"/>
              </w:rPr>
              <w:t>ростейших триго</w:t>
            </w:r>
            <w:r w:rsidRPr="00D61F45">
              <w:rPr>
                <w:spacing w:val="-8"/>
              </w:rPr>
              <w:t>нометрических неравенств.</w:t>
            </w:r>
          </w:p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507ADC" w:rsidRPr="00D61F45" w:rsidRDefault="00507ADC" w:rsidP="00F82A9E">
            <w:pPr>
              <w:jc w:val="both"/>
            </w:pPr>
            <w:r w:rsidRPr="00D61F45">
              <w:t>Решать простейшие тригонометрические уравнения;</w:t>
            </w:r>
          </w:p>
          <w:p w:rsidR="00507ADC" w:rsidRPr="00D61F45" w:rsidRDefault="00507ADC" w:rsidP="00F82A9E">
            <w:pPr>
              <w:jc w:val="both"/>
            </w:pPr>
            <w:r w:rsidRPr="00D61F45">
              <w:t>Решать несложные уравнения, сводящиеся к простейшим с помощью тригонометрических формул;</w:t>
            </w:r>
          </w:p>
          <w:p w:rsidR="00507ADC" w:rsidRDefault="00507ADC" w:rsidP="00F82A9E">
            <w:pPr>
              <w:jc w:val="both"/>
            </w:pPr>
            <w:r w:rsidRPr="00D61F45">
              <w:t>Решать простейшие тригонометрические неравенства.</w:t>
            </w:r>
          </w:p>
          <w:p w:rsidR="00507ADC" w:rsidRDefault="00507ADC" w:rsidP="00F82A9E">
            <w:pPr>
              <w:jc w:val="both"/>
              <w:rPr>
                <w:b/>
              </w:rPr>
            </w:pPr>
          </w:p>
          <w:p w:rsidR="00507ADC" w:rsidRPr="00D61F45" w:rsidRDefault="00507ADC" w:rsidP="00F82A9E">
            <w:pPr>
              <w:jc w:val="both"/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7ADC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507ADC" w:rsidRPr="00D61F45" w:rsidTr="00CA20D4">
        <w:trPr>
          <w:trHeight w:val="2062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auto"/>
            </w:tcBorders>
            <w:shd w:val="clear" w:color="auto" w:fill="FFFFFF"/>
          </w:tcPr>
          <w:p w:rsidR="00507ADC" w:rsidRPr="00D61F45" w:rsidRDefault="00507ADC" w:rsidP="00F82A9E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507ADC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07ADC" w:rsidRPr="00D61F45" w:rsidRDefault="00507ADC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07ADC" w:rsidRPr="00D61F45" w:rsidTr="005412DB">
        <w:trPr>
          <w:trHeight w:val="68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>
              <w:rPr>
                <w:b/>
                <w:sz w:val="20"/>
                <w:szCs w:val="20"/>
              </w:rPr>
              <w:t xml:space="preserve"> 4.7</w:t>
            </w:r>
            <w:r w:rsidRPr="00D61F45">
              <w:rPr>
                <w:b/>
                <w:sz w:val="20"/>
                <w:szCs w:val="20"/>
              </w:rPr>
              <w:t>. Решение тригонометрических уравнений.</w:t>
            </w:r>
          </w:p>
        </w:tc>
        <w:tc>
          <w:tcPr>
            <w:tcW w:w="9542" w:type="dxa"/>
            <w:gridSpan w:val="1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507ADC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7ADC" w:rsidRPr="00D61F45" w:rsidRDefault="00507ADC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07ADC" w:rsidRPr="00D61F45" w:rsidTr="00970717">
        <w:trPr>
          <w:trHeight w:val="1577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1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507ADC" w:rsidRPr="00D61F45" w:rsidRDefault="00507ADC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</w:tc>
        <w:tc>
          <w:tcPr>
            <w:tcW w:w="91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ADC" w:rsidRPr="00D61F45" w:rsidRDefault="00507ADC" w:rsidP="00F82A9E">
            <w:pPr>
              <w:jc w:val="both"/>
              <w:rPr>
                <w:spacing w:val="-9"/>
              </w:rPr>
            </w:pPr>
            <w:r w:rsidRPr="00D61F45">
              <w:rPr>
                <w:spacing w:val="-9"/>
              </w:rPr>
              <w:t>Простейшие триго</w:t>
            </w:r>
            <w:r w:rsidRPr="00D61F45">
              <w:rPr>
                <w:spacing w:val="-8"/>
              </w:rPr>
              <w:t xml:space="preserve">нометрические уравнения. Способы </w:t>
            </w:r>
            <w:r w:rsidRPr="00D61F45">
              <w:rPr>
                <w:spacing w:val="-4"/>
              </w:rPr>
              <w:t>решения тригонометрических уравнений.</w:t>
            </w:r>
            <w:r w:rsidRPr="00D61F45">
              <w:rPr>
                <w:spacing w:val="-9"/>
              </w:rPr>
              <w:t xml:space="preserve"> </w:t>
            </w:r>
          </w:p>
          <w:p w:rsidR="00507ADC" w:rsidRDefault="00507ADC" w:rsidP="00F82A9E">
            <w:pPr>
              <w:jc w:val="both"/>
              <w:rPr>
                <w:spacing w:val="-8"/>
              </w:rPr>
            </w:pPr>
            <w:r w:rsidRPr="00D61F45">
              <w:rPr>
                <w:spacing w:val="-9"/>
              </w:rPr>
              <w:t>Триго</w:t>
            </w:r>
            <w:r w:rsidRPr="00D61F45">
              <w:rPr>
                <w:spacing w:val="-8"/>
              </w:rPr>
              <w:t>нометрические неравенства. Решение п</w:t>
            </w:r>
            <w:r w:rsidRPr="00D61F45">
              <w:rPr>
                <w:spacing w:val="-9"/>
              </w:rPr>
              <w:t>ростейших триго</w:t>
            </w:r>
            <w:r w:rsidRPr="00D61F45">
              <w:rPr>
                <w:spacing w:val="-8"/>
              </w:rPr>
              <w:t>нометрических неравенств.</w:t>
            </w:r>
          </w:p>
          <w:p w:rsidR="00507ADC" w:rsidRPr="00D61F45" w:rsidRDefault="00507ADC" w:rsidP="00F82A9E">
            <w:pPr>
              <w:jc w:val="both"/>
              <w:rPr>
                <w:spacing w:val="-8"/>
              </w:rPr>
            </w:pPr>
            <w:r>
              <w:rPr>
                <w:spacing w:val="-8"/>
              </w:rPr>
              <w:t>Контрольная работа по результатам 1 семестра.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507ADC" w:rsidRPr="00D61F45" w:rsidRDefault="00507ADC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07ADC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445CAF" w:rsidRPr="00D61F45" w:rsidTr="005412DB">
        <w:trPr>
          <w:trHeight w:val="682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445CAF" w:rsidRPr="00D61F45" w:rsidRDefault="00445CA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445CAF" w:rsidRPr="00D61F45" w:rsidRDefault="00445CA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445CAF" w:rsidRPr="00D61F45" w:rsidRDefault="00445CA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5CAF" w:rsidRPr="00D61F45" w:rsidRDefault="00445CA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445CAF" w:rsidRPr="00D61F45" w:rsidTr="00445CAF">
        <w:trPr>
          <w:trHeight w:val="1269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445CAF" w:rsidRPr="00D61F45" w:rsidRDefault="00445CA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445CAF" w:rsidRPr="00D61F45" w:rsidRDefault="00445CAF" w:rsidP="00F82A9E">
            <w:pPr>
              <w:jc w:val="both"/>
            </w:pPr>
            <w:r w:rsidRPr="00D61F45">
              <w:t>Решать простейшие тригонометрические уравнения;</w:t>
            </w:r>
          </w:p>
          <w:p w:rsidR="00445CAF" w:rsidRPr="00D61F45" w:rsidRDefault="00445CAF" w:rsidP="00F82A9E">
            <w:pPr>
              <w:jc w:val="both"/>
            </w:pPr>
            <w:r w:rsidRPr="00D61F45">
              <w:t>Решать несложные уравнения, сводящиеся к простейшим с помощью тригонометрических формул;</w:t>
            </w:r>
          </w:p>
          <w:p w:rsidR="00445CAF" w:rsidRPr="00D61F45" w:rsidRDefault="00445CAF" w:rsidP="00F82A9E">
            <w:pPr>
              <w:jc w:val="both"/>
            </w:pPr>
            <w:r w:rsidRPr="00D61F45">
              <w:t>Решать простейшие тригонометрические неравенства.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445CAF" w:rsidRPr="00D61F45" w:rsidRDefault="00445CA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445CAF" w:rsidRPr="00D61F45" w:rsidRDefault="00445CA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445CAF">
        <w:trPr>
          <w:trHeight w:val="859"/>
        </w:trPr>
        <w:tc>
          <w:tcPr>
            <w:tcW w:w="11983" w:type="dxa"/>
            <w:gridSpan w:val="1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A521B0">
            <w:pPr>
              <w:pStyle w:val="ae"/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Раздел </w:t>
            </w:r>
            <w:r w:rsidRPr="00D61F45">
              <w:rPr>
                <w:b/>
                <w:sz w:val="20"/>
                <w:szCs w:val="20"/>
                <w:lang w:val="en-US"/>
              </w:rPr>
              <w:t>V</w:t>
            </w:r>
            <w:r w:rsidRPr="00D61F45">
              <w:rPr>
                <w:b/>
                <w:sz w:val="20"/>
                <w:szCs w:val="20"/>
              </w:rPr>
              <w:t>.</w:t>
            </w:r>
          </w:p>
          <w:p w:rsidR="008C52EF" w:rsidRPr="00D61F45" w:rsidRDefault="008C52EF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rPr>
                <w:b/>
              </w:rPr>
              <w:t>Прямые и плоскости в пространстве</w:t>
            </w:r>
          </w:p>
        </w:tc>
        <w:tc>
          <w:tcPr>
            <w:tcW w:w="2075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C52EF" w:rsidRPr="00D61F45" w:rsidRDefault="008C52EF" w:rsidP="00541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DF0219">
              <w:rPr>
                <w:b/>
                <w:bCs/>
              </w:rPr>
              <w:t>4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D73684">
        <w:trPr>
          <w:trHeight w:val="548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5.1. Аксиомы стереометрии и простейшие следствия из них.</w:t>
            </w:r>
          </w:p>
        </w:tc>
        <w:tc>
          <w:tcPr>
            <w:tcW w:w="9542" w:type="dxa"/>
            <w:gridSpan w:val="1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C52EF" w:rsidRPr="00D61F45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8C52EF" w:rsidRPr="00137D4C" w:rsidRDefault="008C52EF" w:rsidP="00137D4C"/>
          <w:p w:rsidR="008C52EF" w:rsidRDefault="008C52EF" w:rsidP="00137D4C"/>
          <w:p w:rsidR="008C52EF" w:rsidRDefault="008C52EF" w:rsidP="00137D4C">
            <w:pPr>
              <w:jc w:val="center"/>
            </w:pPr>
          </w:p>
          <w:p w:rsidR="008C52EF" w:rsidRPr="00137D4C" w:rsidRDefault="008C52EF" w:rsidP="00137D4C">
            <w:pPr>
              <w:jc w:val="center"/>
            </w:pP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73684" w:rsidRPr="00D61F45" w:rsidTr="00D73684">
        <w:trPr>
          <w:trHeight w:val="698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73684" w:rsidRDefault="00D7368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D73684" w:rsidRPr="00D61F45" w:rsidRDefault="00D73684" w:rsidP="00F57D4C">
            <w:pPr>
              <w:numPr>
                <w:ilvl w:val="0"/>
                <w:numId w:val="24"/>
              </w:numPr>
              <w:jc w:val="both"/>
            </w:pPr>
            <w:r w:rsidRPr="00D61F45">
              <w:t>Аксиомы стереометрии и простейшие следствия из них.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DC7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73684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D73684" w:rsidRPr="00D61F45" w:rsidTr="00D73684">
        <w:trPr>
          <w:trHeight w:val="977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D73684" w:rsidRPr="00D61F45" w:rsidRDefault="00D73684" w:rsidP="00F82A9E">
            <w:p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 xml:space="preserve">Пользоваться </w:t>
            </w:r>
            <w:proofErr w:type="gramStart"/>
            <w:r w:rsidRPr="00D61F45">
              <w:rPr>
                <w:spacing w:val="-4"/>
              </w:rPr>
              <w:t>основными</w:t>
            </w:r>
            <w:proofErr w:type="gramEnd"/>
            <w:r w:rsidRPr="00D61F45">
              <w:rPr>
                <w:spacing w:val="-4"/>
              </w:rPr>
              <w:t xml:space="preserve"> понятия стереометрии;</w:t>
            </w:r>
          </w:p>
          <w:p w:rsidR="00D73684" w:rsidRDefault="00D73684" w:rsidP="00F82A9E">
            <w:p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Применять аксиомы стереометрии и их следствия при решении задач;</w:t>
            </w:r>
          </w:p>
          <w:p w:rsidR="00D73684" w:rsidRPr="00D61F45" w:rsidRDefault="00D73684" w:rsidP="00F82A9E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3684" w:rsidRPr="00D61F45" w:rsidRDefault="00D7368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D73684">
        <w:trPr>
          <w:trHeight w:val="561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5.2. Взаимное расположение двух </w:t>
            </w:r>
            <w:r w:rsidRPr="00D61F45">
              <w:rPr>
                <w:b/>
                <w:sz w:val="20"/>
                <w:szCs w:val="20"/>
              </w:rPr>
              <w:lastRenderedPageBreak/>
              <w:t xml:space="preserve">прямых в пространстве. Угол между </w:t>
            </w:r>
            <w:proofErr w:type="gramStart"/>
            <w:r w:rsidRPr="00D61F45">
              <w:rPr>
                <w:b/>
                <w:sz w:val="20"/>
                <w:szCs w:val="20"/>
              </w:rPr>
              <w:t>прямыми</w:t>
            </w:r>
            <w:proofErr w:type="gramEnd"/>
            <w:r w:rsidRPr="00D61F45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970717">
        <w:trPr>
          <w:trHeight w:val="153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3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</w:tc>
        <w:tc>
          <w:tcPr>
            <w:tcW w:w="9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F82A9E">
            <w:pPr>
              <w:jc w:val="both"/>
            </w:pPr>
            <w:r w:rsidRPr="00D61F45">
              <w:t xml:space="preserve">Взаимное расположение двух прямых в пространстве. </w:t>
            </w:r>
          </w:p>
          <w:p w:rsidR="008C52EF" w:rsidRPr="00D61F45" w:rsidRDefault="008C52EF" w:rsidP="00F82A9E">
            <w:pPr>
              <w:jc w:val="both"/>
            </w:pPr>
            <w:r w:rsidRPr="00D61F45">
              <w:t xml:space="preserve"> Угол между </w:t>
            </w:r>
            <w:proofErr w:type="gramStart"/>
            <w:r w:rsidRPr="00D61F45">
              <w:t>прямыми</w:t>
            </w:r>
            <w:proofErr w:type="gramEnd"/>
            <w:r w:rsidRPr="00D61F45">
              <w:t>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  </w:t>
            </w:r>
          </w:p>
        </w:tc>
      </w:tr>
      <w:tr w:rsidR="00D73684" w:rsidRPr="00D61F45" w:rsidTr="00CA20D4">
        <w:trPr>
          <w:trHeight w:val="639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73684" w:rsidRPr="00D61F45" w:rsidRDefault="00D7368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D73684" w:rsidRPr="00D61F45" w:rsidRDefault="00D73684" w:rsidP="00F82A9E">
            <w:pPr>
              <w:jc w:val="both"/>
              <w:rPr>
                <w:b/>
              </w:rPr>
            </w:pPr>
            <w:r w:rsidRPr="00D61F45">
              <w:t>Устанавливать в пространстве взаимное соответствие между прямыми</w:t>
            </w:r>
            <w:proofErr w:type="gramStart"/>
            <w:r w:rsidRPr="00D61F45">
              <w:t xml:space="preserve"> ;</w:t>
            </w:r>
            <w:proofErr w:type="gramEnd"/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73684" w:rsidRPr="00D61F45" w:rsidRDefault="00D7368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73684" w:rsidRPr="00D61F45" w:rsidTr="00CA20D4">
        <w:trPr>
          <w:trHeight w:val="1065"/>
        </w:trPr>
        <w:tc>
          <w:tcPr>
            <w:tcW w:w="24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73684" w:rsidRPr="00D61F45" w:rsidRDefault="00D7368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73684" w:rsidRPr="00D61F45" w:rsidRDefault="00D73684" w:rsidP="00F82A9E">
            <w:pPr>
              <w:jc w:val="both"/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73684" w:rsidRPr="00D61F45" w:rsidRDefault="00D7368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Default="00D73684" w:rsidP="007047A9">
            <w:pPr>
              <w:snapToGrid w:val="0"/>
              <w:jc w:val="center"/>
              <w:rPr>
                <w:bCs/>
              </w:rPr>
            </w:pPr>
          </w:p>
          <w:p w:rsidR="00D73684" w:rsidRPr="00D61F45" w:rsidRDefault="00D7368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409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137D4C" w:rsidRDefault="008C52EF" w:rsidP="00F82A9E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1477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FD7E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77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D61F45">
              <w:rPr>
                <w:b/>
                <w:sz w:val="20"/>
                <w:szCs w:val="20"/>
              </w:rPr>
              <w:t xml:space="preserve"> 5.3. Параллельность прямой и плоскости, параллельность плоскостей.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C52EF" w:rsidRPr="00D61F45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13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D73684">
        <w:trPr>
          <w:trHeight w:val="61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52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</w:tc>
        <w:tc>
          <w:tcPr>
            <w:tcW w:w="9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293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right" w:pos="8867"/>
              </w:tabs>
              <w:snapToGrid w:val="0"/>
            </w:pPr>
            <w:r w:rsidRPr="00D61F45">
              <w:t>Параллельность прямой и плоскости, параллельность плоскостей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D73684" w:rsidRPr="00D61F45" w:rsidTr="00D73684">
        <w:trPr>
          <w:trHeight w:val="127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D73684" w:rsidRPr="00D61F45" w:rsidRDefault="00D73684" w:rsidP="00F82A9E">
            <w:pPr>
              <w:jc w:val="both"/>
              <w:rPr>
                <w:spacing w:val="2"/>
              </w:rPr>
            </w:pPr>
            <w:r w:rsidRPr="00D61F45">
              <w:rPr>
                <w:spacing w:val="-1"/>
              </w:rPr>
              <w:t xml:space="preserve">Устанавливать в пространстве параллельность </w:t>
            </w:r>
            <w:proofErr w:type="gramStart"/>
            <w:r w:rsidRPr="00D61F45">
              <w:rPr>
                <w:spacing w:val="-1"/>
              </w:rPr>
              <w:t>прямых</w:t>
            </w:r>
            <w:proofErr w:type="gramEnd"/>
            <w:r w:rsidRPr="00D61F45">
              <w:rPr>
                <w:spacing w:val="-1"/>
              </w:rPr>
              <w:t xml:space="preserve">, </w:t>
            </w:r>
            <w:r w:rsidRPr="00D61F45">
              <w:rPr>
                <w:spacing w:val="2"/>
              </w:rPr>
              <w:t xml:space="preserve">прямой и         </w:t>
            </w:r>
          </w:p>
          <w:p w:rsidR="00D73684" w:rsidRPr="00D61F45" w:rsidRDefault="00D73684" w:rsidP="00F82A9E">
            <w:pPr>
              <w:jc w:val="both"/>
              <w:rPr>
                <w:spacing w:val="-3"/>
              </w:rPr>
            </w:pPr>
            <w:r w:rsidRPr="00D61F45">
              <w:rPr>
                <w:spacing w:val="2"/>
              </w:rPr>
              <w:t>плоскости, двух плоскостей, используя при</w:t>
            </w:r>
            <w:r w:rsidRPr="00D61F45">
              <w:rPr>
                <w:spacing w:val="-3"/>
              </w:rPr>
              <w:t xml:space="preserve">знаки и основные теоремы о    </w:t>
            </w:r>
          </w:p>
          <w:p w:rsidR="00D73684" w:rsidRDefault="00D73684" w:rsidP="00F82A9E">
            <w:pPr>
              <w:jc w:val="both"/>
              <w:rPr>
                <w:spacing w:val="-3"/>
              </w:rPr>
            </w:pPr>
            <w:r w:rsidRPr="00D61F45">
              <w:rPr>
                <w:spacing w:val="-3"/>
              </w:rPr>
              <w:t>параллельности;</w:t>
            </w:r>
          </w:p>
          <w:p w:rsidR="00D73684" w:rsidRPr="00D61F45" w:rsidRDefault="00D73684" w:rsidP="00F82A9E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73684" w:rsidRPr="00D61F45" w:rsidRDefault="00D7368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3684" w:rsidRPr="00D61F45" w:rsidRDefault="00D7368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D3854" w:rsidRPr="00D61F45" w:rsidTr="00CA20D4">
        <w:trPr>
          <w:trHeight w:val="1495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DD3854" w:rsidRPr="00D61F45" w:rsidRDefault="00DD3854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5.4. Параллельное проецирование. Изображение фигур в стереометрии.</w:t>
            </w: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DD3854" w:rsidRPr="00D61F45" w:rsidRDefault="00DD3854" w:rsidP="00DD3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  <w:p w:rsidR="00DD3854" w:rsidRPr="00D61F45" w:rsidRDefault="00DD3854" w:rsidP="00F57D4C">
            <w:pPr>
              <w:numPr>
                <w:ilvl w:val="0"/>
                <w:numId w:val="25"/>
              </w:numPr>
              <w:shd w:val="clear" w:color="auto" w:fill="FFFFFF"/>
              <w:jc w:val="both"/>
            </w:pPr>
            <w:r w:rsidRPr="00D61F45">
              <w:t>Параллельное проектирование и его свойства.</w:t>
            </w:r>
          </w:p>
          <w:p w:rsidR="00DD3854" w:rsidRPr="00D61F45" w:rsidRDefault="00DD3854" w:rsidP="00F57D4C">
            <w:pPr>
              <w:numPr>
                <w:ilvl w:val="0"/>
                <w:numId w:val="25"/>
              </w:numPr>
              <w:shd w:val="clear" w:color="auto" w:fill="FFFFFF"/>
              <w:jc w:val="both"/>
            </w:pPr>
            <w:r w:rsidRPr="00D61F45">
              <w:t>Изображение фигур в стереометрии.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DD3854" w:rsidRPr="00D61F45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D3854" w:rsidRPr="00D61F45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Pr="00D61F45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DD38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                  </w:t>
            </w:r>
            <w:r w:rsidRPr="00D61F45">
              <w:rPr>
                <w:bCs/>
              </w:rPr>
              <w:t>2</w:t>
            </w:r>
          </w:p>
          <w:p w:rsidR="00DD3854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Pr="00D61F45" w:rsidRDefault="00DD3854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D3854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DD3854" w:rsidRPr="00D61F45" w:rsidTr="00DD3854">
        <w:trPr>
          <w:trHeight w:val="1128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DD3854" w:rsidRPr="00D61F45" w:rsidRDefault="00DD385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DD3854" w:rsidRDefault="00DD3854" w:rsidP="00F82A9E">
            <w:p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Выполнять параллельное проектирование и  применять для изображения фигур в стереометрии;</w:t>
            </w:r>
          </w:p>
          <w:p w:rsidR="00DD3854" w:rsidRPr="00D61F45" w:rsidRDefault="00DD3854" w:rsidP="00F82A9E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D3854" w:rsidRPr="00D61F45" w:rsidRDefault="00DD385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D3854" w:rsidRPr="00D61F45" w:rsidTr="00CA20D4">
        <w:trPr>
          <w:trHeight w:val="381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127000">
            <w:pPr>
              <w:pStyle w:val="ae"/>
              <w:snapToGrid w:val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5.5 Перпендикулярность прямой и плоскости. Связь между перпендикулярностью и параллельностью прямых и плоскостей в пространстве.</w:t>
            </w:r>
          </w:p>
        </w:tc>
        <w:tc>
          <w:tcPr>
            <w:tcW w:w="9542" w:type="dxa"/>
            <w:gridSpan w:val="12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DD3854" w:rsidRPr="00D61F45" w:rsidRDefault="00DD3854" w:rsidP="00F57D4C">
            <w:pPr>
              <w:numPr>
                <w:ilvl w:val="0"/>
                <w:numId w:val="26"/>
              </w:numPr>
              <w:jc w:val="both"/>
            </w:pPr>
            <w:r w:rsidRPr="00D61F45">
              <w:t>Перпендикулярность прямой и плоскости.</w:t>
            </w:r>
          </w:p>
          <w:p w:rsidR="00DD3854" w:rsidRPr="00D61F45" w:rsidRDefault="00DD3854" w:rsidP="00F82A9E">
            <w:pPr>
              <w:jc w:val="both"/>
            </w:pPr>
            <w:r w:rsidRPr="00D61F45">
              <w:t xml:space="preserve"> </w:t>
            </w:r>
            <w:r>
              <w:t xml:space="preserve">      2.  </w:t>
            </w:r>
            <w:r w:rsidRPr="00D61F45">
              <w:t>Связь между параллельностью и перпендикулярностью прямых и плоскостей.</w:t>
            </w:r>
          </w:p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D3854" w:rsidRPr="00D61F45" w:rsidRDefault="00DD385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D3854" w:rsidRPr="00D61F45" w:rsidTr="00CA20D4">
        <w:trPr>
          <w:trHeight w:val="3012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DD3854" w:rsidRPr="00D61F45" w:rsidRDefault="00DD3854" w:rsidP="00EA4956">
            <w:pPr>
              <w:pStyle w:val="ae"/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</w:p>
        </w:tc>
        <w:tc>
          <w:tcPr>
            <w:tcW w:w="2075" w:type="dxa"/>
            <w:gridSpan w:val="4"/>
            <w:vMerge/>
            <w:tcBorders>
              <w:bottom w:val="nil"/>
            </w:tcBorders>
            <w:shd w:val="clear" w:color="auto" w:fill="FFFFFF"/>
          </w:tcPr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DD3854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8C52EF" w:rsidRPr="00D61F45" w:rsidTr="005412DB">
        <w:trPr>
          <w:trHeight w:val="185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094223" w:rsidRDefault="008C52EF" w:rsidP="00F82A9E">
            <w:pPr>
              <w:jc w:val="both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284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F82A9E">
            <w:pPr>
              <w:jc w:val="both"/>
              <w:rPr>
                <w:spacing w:val="-1"/>
              </w:rPr>
            </w:pP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094223" w:rsidRDefault="008C52EF" w:rsidP="00094223"/>
          <w:p w:rsidR="008C52EF" w:rsidRPr="00094223" w:rsidRDefault="008C52EF" w:rsidP="00094223"/>
          <w:p w:rsidR="008C52EF" w:rsidRDefault="008C52EF" w:rsidP="00094223"/>
          <w:p w:rsidR="008C52EF" w:rsidRPr="00094223" w:rsidRDefault="008C52EF" w:rsidP="00094223">
            <w:pPr>
              <w:ind w:firstLine="708"/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D3854" w:rsidRPr="00D61F45" w:rsidTr="00CA20D4">
        <w:trPr>
          <w:trHeight w:val="284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5.6. Перпендикуляр и наклонная. Угол между прямой и плоскостью. Двугранный угол. Перпендикулярность двух плоскостей.</w:t>
            </w: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DD3854" w:rsidRPr="00D61F45" w:rsidRDefault="00DD3854" w:rsidP="00F57D4C">
            <w:pPr>
              <w:numPr>
                <w:ilvl w:val="0"/>
                <w:numId w:val="27"/>
              </w:numPr>
              <w:shd w:val="clear" w:color="auto" w:fill="FFFFFF"/>
              <w:spacing w:line="278" w:lineRule="exact"/>
              <w:jc w:val="both"/>
            </w:pPr>
            <w:r w:rsidRPr="00D61F45">
              <w:t>Перпендикуляр и наклонная.</w:t>
            </w:r>
          </w:p>
          <w:p w:rsidR="00DD3854" w:rsidRPr="00D61F45" w:rsidRDefault="00DD3854" w:rsidP="00F57D4C">
            <w:pPr>
              <w:numPr>
                <w:ilvl w:val="0"/>
                <w:numId w:val="27"/>
              </w:numPr>
              <w:shd w:val="clear" w:color="auto" w:fill="FFFFFF"/>
              <w:spacing w:line="278" w:lineRule="exact"/>
              <w:jc w:val="both"/>
              <w:rPr>
                <w:spacing w:val="-6"/>
              </w:rPr>
            </w:pPr>
            <w:r w:rsidRPr="00D61F45">
              <w:t>Угол между прямой и плоскостью</w:t>
            </w:r>
            <w:r w:rsidRPr="00D61F45">
              <w:rPr>
                <w:spacing w:val="-6"/>
              </w:rPr>
              <w:t>. Двугранный угол.</w:t>
            </w:r>
          </w:p>
          <w:p w:rsidR="00DD3854" w:rsidRPr="00D61F45" w:rsidRDefault="00DD3854" w:rsidP="00F57D4C">
            <w:pPr>
              <w:numPr>
                <w:ilvl w:val="0"/>
                <w:numId w:val="27"/>
              </w:numPr>
              <w:shd w:val="clear" w:color="auto" w:fill="FFFFFF"/>
              <w:spacing w:line="278" w:lineRule="exact"/>
              <w:jc w:val="both"/>
            </w:pPr>
            <w:r w:rsidRPr="00D61F45">
              <w:rPr>
                <w:spacing w:val="-6"/>
              </w:rPr>
              <w:t>Перпендикулярность двух плоскостей.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D3854" w:rsidRPr="00D61F45" w:rsidRDefault="00DD385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DD3854" w:rsidRPr="00D61F45" w:rsidTr="00DD3854">
        <w:trPr>
          <w:trHeight w:val="150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DD3854" w:rsidRPr="00D61F45" w:rsidRDefault="00DD3854" w:rsidP="003D1753">
            <w:pPr>
              <w:shd w:val="clear" w:color="auto" w:fill="FFFFFF"/>
              <w:spacing w:line="278" w:lineRule="exact"/>
              <w:jc w:val="both"/>
              <w:rPr>
                <w:spacing w:val="-6"/>
              </w:rPr>
            </w:pPr>
          </w:p>
        </w:tc>
        <w:tc>
          <w:tcPr>
            <w:tcW w:w="2075" w:type="dxa"/>
            <w:gridSpan w:val="4"/>
            <w:vMerge/>
            <w:shd w:val="clear" w:color="auto" w:fill="FFFFFF"/>
          </w:tcPr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D3854" w:rsidRPr="00D61F45" w:rsidRDefault="00A64447" w:rsidP="00DC7F71">
            <w:pPr>
              <w:snapToGrid w:val="0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DD3854" w:rsidRPr="00D61F45" w:rsidTr="00DD3854">
        <w:trPr>
          <w:trHeight w:val="169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DD3854" w:rsidRDefault="00DD3854" w:rsidP="00DC7F71">
            <w:pPr>
              <w:jc w:val="both"/>
              <w:rPr>
                <w:spacing w:val="-1"/>
              </w:rPr>
            </w:pPr>
            <w:r w:rsidRPr="00D61F45">
              <w:rPr>
                <w:spacing w:val="-1"/>
              </w:rPr>
              <w:t>Применять признак перпендикулярности прямой и плоскости, теорему о трех перпендикулярах для вычисления углов и расстояний в пространстве.</w:t>
            </w:r>
          </w:p>
          <w:p w:rsidR="00DD3854" w:rsidRDefault="00DD3854" w:rsidP="00DC7F71">
            <w:pPr>
              <w:jc w:val="both"/>
              <w:rPr>
                <w:spacing w:val="-1"/>
              </w:rPr>
            </w:pPr>
          </w:p>
          <w:p w:rsidR="00DD3854" w:rsidRPr="00D61F45" w:rsidRDefault="00DD3854" w:rsidP="008D72CB">
            <w:pPr>
              <w:ind w:firstLine="708"/>
              <w:rPr>
                <w:b/>
              </w:rPr>
            </w:pP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DD3854" w:rsidRPr="00D61F45" w:rsidRDefault="00DD3854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D3854" w:rsidRPr="00D61F45" w:rsidRDefault="00DD3854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412DB">
        <w:trPr>
          <w:trHeight w:val="988"/>
        </w:trPr>
        <w:tc>
          <w:tcPr>
            <w:tcW w:w="11983" w:type="dxa"/>
            <w:gridSpan w:val="1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C52EF" w:rsidRPr="00D61F45" w:rsidRDefault="008C52EF" w:rsidP="00A521B0">
            <w:pPr>
              <w:pStyle w:val="ae"/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Раздел </w:t>
            </w:r>
            <w:r w:rsidRPr="00D61F45">
              <w:rPr>
                <w:b/>
                <w:sz w:val="20"/>
                <w:szCs w:val="20"/>
                <w:lang w:val="en-US"/>
              </w:rPr>
              <w:t>VI</w:t>
            </w:r>
            <w:r w:rsidRPr="00D61F45">
              <w:rPr>
                <w:b/>
                <w:sz w:val="20"/>
                <w:szCs w:val="20"/>
              </w:rPr>
              <w:t>.</w:t>
            </w:r>
          </w:p>
          <w:p w:rsidR="008C52EF" w:rsidRPr="00D61F45" w:rsidRDefault="008C52EF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rPr>
                <w:b/>
              </w:rPr>
              <w:t>Векторы и координаты</w:t>
            </w:r>
          </w:p>
        </w:tc>
        <w:tc>
          <w:tcPr>
            <w:tcW w:w="2075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C52EF" w:rsidRPr="00D61F45" w:rsidRDefault="00871DE6" w:rsidP="00F63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CA20D4">
        <w:trPr>
          <w:trHeight w:val="84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6.1. Прямоугольные координаты на плоскости и в пространстве.</w:t>
            </w: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BA5D69" w:rsidRPr="00D61F45" w:rsidRDefault="00BA5D69" w:rsidP="00F57D4C">
            <w:pPr>
              <w:numPr>
                <w:ilvl w:val="0"/>
                <w:numId w:val="28"/>
              </w:numPr>
              <w:jc w:val="both"/>
            </w:pPr>
            <w:r w:rsidRPr="00D61F45">
              <w:t>Откладывание вектора от данной точки.</w:t>
            </w:r>
          </w:p>
        </w:tc>
        <w:tc>
          <w:tcPr>
            <w:tcW w:w="2075" w:type="dxa"/>
            <w:gridSpan w:val="4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BA5D69">
        <w:trPr>
          <w:trHeight w:val="8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A5D69" w:rsidRPr="00D61F45" w:rsidRDefault="00BA5D69" w:rsidP="00D827AC">
            <w:pPr>
              <w:jc w:val="both"/>
            </w:pPr>
          </w:p>
        </w:tc>
        <w:tc>
          <w:tcPr>
            <w:tcW w:w="2075" w:type="dxa"/>
            <w:gridSpan w:val="4"/>
            <w:vMerge/>
            <w:shd w:val="clear" w:color="auto" w:fill="FFFFFF"/>
          </w:tcPr>
          <w:p w:rsidR="00BA5D69" w:rsidRPr="00D61F45" w:rsidRDefault="00BA5D69" w:rsidP="00DC7F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BA5D69" w:rsidRPr="00D61F45" w:rsidTr="00CA20D4">
        <w:trPr>
          <w:trHeight w:val="98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BA5D69" w:rsidRPr="00D61F45" w:rsidRDefault="00BA5D69" w:rsidP="00F57D4C">
            <w:pPr>
              <w:numPr>
                <w:ilvl w:val="0"/>
                <w:numId w:val="29"/>
              </w:numPr>
              <w:autoSpaceDE w:val="0"/>
              <w:jc w:val="both"/>
            </w:pPr>
            <w:r w:rsidRPr="00D61F45">
              <w:t>Откладывать вектор от данной точки.</w:t>
            </w:r>
          </w:p>
          <w:p w:rsidR="00BA5D69" w:rsidRPr="00D61F45" w:rsidRDefault="00BA5D69" w:rsidP="00F57D4C">
            <w:pPr>
              <w:numPr>
                <w:ilvl w:val="0"/>
                <w:numId w:val="29"/>
              </w:numPr>
              <w:autoSpaceDE w:val="0"/>
              <w:jc w:val="both"/>
              <w:rPr>
                <w:b/>
              </w:rPr>
            </w:pPr>
            <w:r w:rsidRPr="00D61F45">
              <w:t>Понятие вектора, нулевого вектор, длины вектора, коллинеарных векторов.</w:t>
            </w:r>
          </w:p>
        </w:tc>
        <w:tc>
          <w:tcPr>
            <w:tcW w:w="2075" w:type="dxa"/>
            <w:gridSpan w:val="4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CA20D4">
        <w:trPr>
          <w:trHeight w:val="1139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42" w:type="dxa"/>
            <w:gridSpan w:val="1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A5D69" w:rsidRPr="00D61F45" w:rsidRDefault="00BA5D69" w:rsidP="00D827AC">
            <w:pPr>
              <w:autoSpaceDE w:val="0"/>
              <w:jc w:val="both"/>
            </w:pPr>
          </w:p>
        </w:tc>
        <w:tc>
          <w:tcPr>
            <w:tcW w:w="2075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CA20D4">
        <w:trPr>
          <w:trHeight w:val="116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3161" w:type="dxa"/>
            <w:gridSpan w:val="18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320C92">
        <w:trPr>
          <w:trHeight w:val="56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6.2. Векторы на плоскости и в пространстве. Действия над векторами.</w:t>
            </w:r>
          </w:p>
        </w:tc>
        <w:tc>
          <w:tcPr>
            <w:tcW w:w="49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</w:tc>
        <w:tc>
          <w:tcPr>
            <w:tcW w:w="9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5470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  <w:p w:rsidR="008C52EF" w:rsidRPr="00D61F45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2</w:t>
            </w: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8C52EF" w:rsidRPr="00D61F45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320C92">
        <w:trPr>
          <w:trHeight w:val="1507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9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Pr="00D61F45" w:rsidRDefault="008C52EF" w:rsidP="003B6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t>1</w:t>
            </w:r>
          </w:p>
          <w:p w:rsidR="008C52EF" w:rsidRPr="00D61F45" w:rsidRDefault="008C52EF" w:rsidP="003B6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t>2</w:t>
            </w:r>
          </w:p>
          <w:p w:rsidR="008C52EF" w:rsidRPr="00D61F45" w:rsidRDefault="008C52EF" w:rsidP="003B6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  <w:p w:rsidR="008C52EF" w:rsidRPr="00D61F45" w:rsidRDefault="008C52EF" w:rsidP="003B6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t>3</w:t>
            </w:r>
          </w:p>
          <w:p w:rsidR="008C52EF" w:rsidRPr="00D61F45" w:rsidRDefault="008C52EF" w:rsidP="003B6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t>4</w:t>
            </w:r>
          </w:p>
        </w:tc>
        <w:tc>
          <w:tcPr>
            <w:tcW w:w="9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3D1753">
            <w:pPr>
              <w:autoSpaceDE w:val="0"/>
              <w:jc w:val="both"/>
            </w:pPr>
            <w:r w:rsidRPr="00D61F45">
              <w:t>Координаты вектора.</w:t>
            </w:r>
          </w:p>
          <w:p w:rsidR="008C52EF" w:rsidRPr="00D61F45" w:rsidRDefault="008C52EF" w:rsidP="003D1753">
            <w:pPr>
              <w:autoSpaceDE w:val="0"/>
              <w:jc w:val="both"/>
            </w:pPr>
            <w:r w:rsidRPr="00D61F45">
              <w:t xml:space="preserve"> Сумма двух векторов. Правила сложения векторов. Правило треугольника сложения двух векторов. Правило параллелограмма сложения двух векторов. Сумма нескольких векторов.</w:t>
            </w:r>
          </w:p>
          <w:p w:rsidR="008C52EF" w:rsidRPr="00D61F45" w:rsidRDefault="008C52EF" w:rsidP="003D1753">
            <w:pPr>
              <w:autoSpaceDE w:val="0"/>
              <w:jc w:val="both"/>
            </w:pPr>
            <w:r w:rsidRPr="00D61F45">
              <w:t xml:space="preserve"> Вычитание векторов.</w:t>
            </w:r>
          </w:p>
          <w:p w:rsidR="008C52EF" w:rsidRPr="00D61F45" w:rsidRDefault="008C52EF" w:rsidP="003D1753">
            <w:pPr>
              <w:autoSpaceDE w:val="0"/>
              <w:jc w:val="both"/>
            </w:pPr>
            <w:r w:rsidRPr="00D61F45">
              <w:t xml:space="preserve"> Сложение и вычитание векторов.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 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BA5D69" w:rsidRPr="00D61F45" w:rsidTr="00320C92">
        <w:trPr>
          <w:trHeight w:val="99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BA5D69" w:rsidRPr="00D61F45" w:rsidRDefault="00BA5D69" w:rsidP="003D1753">
            <w:pPr>
              <w:autoSpaceDE w:val="0"/>
              <w:jc w:val="both"/>
              <w:rPr>
                <w:b/>
              </w:rPr>
            </w:pPr>
            <w:proofErr w:type="gramStart"/>
            <w:r w:rsidRPr="00D61F45">
              <w:t>Пользоваться правилами строить</w:t>
            </w:r>
            <w:proofErr w:type="gramEnd"/>
            <w:r w:rsidRPr="00D61F45">
              <w:t xml:space="preserve"> сумму, разность векторов, вектор, получающийся при умножении вектора на число.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320C92">
        <w:trPr>
          <w:trHeight w:val="1260"/>
        </w:trPr>
        <w:tc>
          <w:tcPr>
            <w:tcW w:w="2441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6.3. Действия над векторами с заданными координатами.</w:t>
            </w:r>
          </w:p>
        </w:tc>
        <w:tc>
          <w:tcPr>
            <w:tcW w:w="9579" w:type="dxa"/>
            <w:gridSpan w:val="13"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BA5D69" w:rsidRPr="00D61F45" w:rsidRDefault="00BA5D69" w:rsidP="00F57D4C">
            <w:pPr>
              <w:numPr>
                <w:ilvl w:val="0"/>
                <w:numId w:val="30"/>
              </w:numPr>
              <w:jc w:val="both"/>
            </w:pPr>
            <w:r w:rsidRPr="00D61F45">
              <w:t>Умножение вектора на число. Применение векторов к решению задач. Разложение вектора по двум неколлинеарным векторам</w:t>
            </w:r>
          </w:p>
        </w:tc>
        <w:tc>
          <w:tcPr>
            <w:tcW w:w="2038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871DE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BA5D69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2B552D" w:rsidP="007047A9">
            <w:pPr>
              <w:snapToGrid w:val="0"/>
              <w:jc w:val="center"/>
              <w:rPr>
                <w:bCs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  </w:t>
            </w:r>
          </w:p>
        </w:tc>
      </w:tr>
      <w:tr w:rsidR="00BA5D69" w:rsidRPr="00D61F45" w:rsidTr="00320C92">
        <w:trPr>
          <w:trHeight w:val="767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BA5D69" w:rsidRPr="00D61F45" w:rsidRDefault="00BA5D69" w:rsidP="003D1753">
            <w:pPr>
              <w:autoSpaceDE w:val="0"/>
              <w:jc w:val="both"/>
            </w:pPr>
            <w:r w:rsidRPr="00D61F45">
              <w:t>Применять векторы к решению задач.</w:t>
            </w:r>
          </w:p>
          <w:p w:rsidR="00BA5D69" w:rsidRPr="00D61F45" w:rsidRDefault="00BA5D69" w:rsidP="003D1753">
            <w:pPr>
              <w:autoSpaceDE w:val="0"/>
              <w:jc w:val="both"/>
              <w:rPr>
                <w:b/>
              </w:rPr>
            </w:pPr>
            <w:r w:rsidRPr="00D61F45">
              <w:t xml:space="preserve">Раскладывать вектор по двум неколлинеарным векторам, находить координаты вектора, выполнять действия </w:t>
            </w:r>
            <w:r w:rsidRPr="00D61F45">
              <w:lastRenderedPageBreak/>
              <w:t>над векторами, заданными координатами.</w:t>
            </w:r>
          </w:p>
          <w:p w:rsidR="00BA5D69" w:rsidRPr="00D61F45" w:rsidRDefault="00BA5D69" w:rsidP="005470FA">
            <w:pPr>
              <w:pStyle w:val="ae"/>
              <w:jc w:val="both"/>
              <w:rPr>
                <w:b/>
              </w:rPr>
            </w:pPr>
            <w:r w:rsidRPr="0009422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320C92">
        <w:trPr>
          <w:trHeight w:val="3685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A5D69" w:rsidRPr="00D61F45" w:rsidRDefault="00BA5D69" w:rsidP="005470FA">
            <w:pPr>
              <w:pStyle w:val="ae"/>
              <w:jc w:val="both"/>
            </w:pP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320C92">
        <w:trPr>
          <w:trHeight w:val="724"/>
        </w:trPr>
        <w:tc>
          <w:tcPr>
            <w:tcW w:w="2441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D61F45">
              <w:rPr>
                <w:b/>
                <w:sz w:val="20"/>
                <w:szCs w:val="20"/>
              </w:rPr>
              <w:t xml:space="preserve"> 6.4. Уравнения линии, прямой и окружности.</w:t>
            </w:r>
          </w:p>
        </w:tc>
        <w:tc>
          <w:tcPr>
            <w:tcW w:w="9579" w:type="dxa"/>
            <w:gridSpan w:val="13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BA5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BA5D69" w:rsidRPr="00D61F45" w:rsidRDefault="00BA5D69" w:rsidP="00F57D4C">
            <w:pPr>
              <w:numPr>
                <w:ilvl w:val="0"/>
                <w:numId w:val="31"/>
              </w:numPr>
              <w:autoSpaceDE w:val="0"/>
              <w:jc w:val="both"/>
            </w:pPr>
            <w:r w:rsidRPr="00D61F45">
              <w:t>Простейшие задачи в координатах.</w:t>
            </w:r>
          </w:p>
          <w:p w:rsidR="00BA5D69" w:rsidRPr="00D61F45" w:rsidRDefault="00BA5D69" w:rsidP="00F57D4C">
            <w:pPr>
              <w:numPr>
                <w:ilvl w:val="0"/>
                <w:numId w:val="31"/>
              </w:numPr>
              <w:autoSpaceDE w:val="0"/>
              <w:jc w:val="both"/>
            </w:pPr>
            <w:r w:rsidRPr="00D61F45">
              <w:t>Уравнение линии на плоскости.</w:t>
            </w:r>
          </w:p>
          <w:p w:rsidR="00BA5D69" w:rsidRPr="00D61F45" w:rsidRDefault="00BA5D69" w:rsidP="00F57D4C">
            <w:pPr>
              <w:numPr>
                <w:ilvl w:val="0"/>
                <w:numId w:val="31"/>
              </w:numPr>
              <w:autoSpaceDE w:val="0"/>
              <w:jc w:val="both"/>
            </w:pPr>
            <w:r w:rsidRPr="00D61F45">
              <w:t xml:space="preserve">Уравнение окружности. Уравнение </w:t>
            </w:r>
            <w:proofErr w:type="gramStart"/>
            <w:r w:rsidRPr="00D61F45">
              <w:t>прямой</w:t>
            </w:r>
            <w:proofErr w:type="gramEnd"/>
            <w:r w:rsidRPr="00D61F45">
              <w:t xml:space="preserve">. </w:t>
            </w:r>
          </w:p>
          <w:p w:rsidR="00BA5D69" w:rsidRDefault="00BA5D69" w:rsidP="00F57D4C">
            <w:pPr>
              <w:numPr>
                <w:ilvl w:val="0"/>
                <w:numId w:val="31"/>
              </w:numPr>
              <w:autoSpaceDE w:val="0"/>
              <w:jc w:val="both"/>
            </w:pPr>
            <w:r w:rsidRPr="00D61F45">
              <w:t xml:space="preserve">Уравнения окружности и прямой. </w:t>
            </w:r>
          </w:p>
          <w:p w:rsidR="00BA5D69" w:rsidRPr="00D61F45" w:rsidRDefault="00BA5D69" w:rsidP="00F57D4C">
            <w:pPr>
              <w:numPr>
                <w:ilvl w:val="0"/>
                <w:numId w:val="31"/>
              </w:numPr>
              <w:autoSpaceDE w:val="0"/>
              <w:jc w:val="both"/>
            </w:pPr>
            <w:r w:rsidRPr="00AA596A">
              <w:rPr>
                <w:b/>
              </w:rPr>
              <w:t>Контрольная работа по результатам 2 семестра.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871DE6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A5D69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BA5D69" w:rsidRPr="00D61F45" w:rsidTr="00320C92">
        <w:trPr>
          <w:trHeight w:val="596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BA5D69" w:rsidRPr="00AA596A" w:rsidRDefault="00BA5D69" w:rsidP="003D1753">
            <w:pPr>
              <w:autoSpaceDE w:val="0"/>
              <w:jc w:val="both"/>
              <w:rPr>
                <w:b/>
              </w:rPr>
            </w:pP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6.  </w:t>
            </w:r>
          </w:p>
        </w:tc>
      </w:tr>
      <w:tr w:rsidR="00BA5D69" w:rsidRPr="00D61F45" w:rsidTr="00320C92">
        <w:trPr>
          <w:trHeight w:val="1477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BA5D69" w:rsidRPr="00D61F45" w:rsidRDefault="00BA5D69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BA5D69" w:rsidRPr="00D61F45" w:rsidRDefault="00BA5D69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BA5D69" w:rsidRPr="00D61F45" w:rsidRDefault="00BA5D69" w:rsidP="003D1753">
            <w:pPr>
              <w:autoSpaceDE w:val="0"/>
              <w:jc w:val="both"/>
              <w:rPr>
                <w:b/>
              </w:rPr>
            </w:pPr>
            <w:r w:rsidRPr="00D61F45">
              <w:t>Записывать уравнения прямых и окружностей, использовать уравнения при решении задач, строить окружности и прямые, заданные уравнениями.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BA5D69" w:rsidRPr="00D61F45" w:rsidRDefault="00BA5D69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BA5D69" w:rsidRPr="00D61F45" w:rsidRDefault="00BA5D69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320C92">
        <w:trPr>
          <w:trHeight w:val="1309"/>
        </w:trPr>
        <w:tc>
          <w:tcPr>
            <w:tcW w:w="12020" w:type="dxa"/>
            <w:gridSpan w:val="14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A521B0">
            <w:pPr>
              <w:pStyle w:val="ae"/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Раздел </w:t>
            </w:r>
            <w:r w:rsidRPr="00D61F45">
              <w:rPr>
                <w:b/>
                <w:sz w:val="20"/>
                <w:szCs w:val="20"/>
                <w:lang w:val="en-US"/>
              </w:rPr>
              <w:t>VII</w:t>
            </w:r>
            <w:r w:rsidRPr="00D61F45">
              <w:rPr>
                <w:b/>
                <w:sz w:val="20"/>
                <w:szCs w:val="20"/>
              </w:rPr>
              <w:t>.</w:t>
            </w:r>
          </w:p>
          <w:p w:rsidR="008C52EF" w:rsidRPr="00D61F45" w:rsidRDefault="008C52EF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rPr>
                <w:b/>
              </w:rPr>
              <w:t>Производная и ее приложения</w:t>
            </w:r>
          </w:p>
        </w:tc>
        <w:tc>
          <w:tcPr>
            <w:tcW w:w="2038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F635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D61F45">
              <w:rPr>
                <w:b/>
                <w:bCs/>
              </w:rPr>
              <w:t>3</w:t>
            </w:r>
            <w:r>
              <w:rPr>
                <w:b/>
                <w:bCs/>
              </w:rPr>
              <w:t>9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AB31E0" w:rsidRPr="00D61F45" w:rsidTr="00320C92">
        <w:trPr>
          <w:trHeight w:val="1247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AB31E0" w:rsidRPr="00D61F45" w:rsidRDefault="00AB31E0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7.1. Определение производной, ее геометрический и механический смысл.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AB31E0" w:rsidRPr="00D61F45" w:rsidRDefault="00AB31E0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AB31E0" w:rsidRPr="00D61F45" w:rsidRDefault="00AB31E0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AB31E0" w:rsidRPr="00D61F45" w:rsidRDefault="00AB31E0" w:rsidP="00F57D4C">
            <w:pPr>
              <w:numPr>
                <w:ilvl w:val="0"/>
                <w:numId w:val="32"/>
              </w:numPr>
              <w:jc w:val="both"/>
            </w:pPr>
            <w:r w:rsidRPr="00D61F45">
              <w:rPr>
                <w:spacing w:val="-9"/>
              </w:rPr>
              <w:t>Производная, ее геометрический и механический смысл.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AB31E0" w:rsidRPr="00D61F45" w:rsidRDefault="00AB31E0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B31E0" w:rsidRPr="00D61F45" w:rsidRDefault="00AB31E0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AB31E0" w:rsidRPr="00D61F45" w:rsidRDefault="00AB31E0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31E0" w:rsidRPr="00D61F45" w:rsidRDefault="002B552D" w:rsidP="007047A9">
            <w:pPr>
              <w:snapToGrid w:val="0"/>
              <w:jc w:val="center"/>
              <w:rPr>
                <w:bCs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320C92" w:rsidRPr="00D61F45" w:rsidTr="00320C92">
        <w:trPr>
          <w:trHeight w:val="126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320C92" w:rsidRPr="00D61F45" w:rsidRDefault="00320C9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320C92" w:rsidRPr="00D61F45" w:rsidRDefault="00320C92" w:rsidP="00F57D4C">
            <w:pPr>
              <w:numPr>
                <w:ilvl w:val="0"/>
                <w:numId w:val="33"/>
              </w:numPr>
              <w:jc w:val="both"/>
              <w:rPr>
                <w:b/>
              </w:rPr>
            </w:pPr>
            <w:r w:rsidRPr="00D61F45">
              <w:t>Дифференцировать функции, используя таблицу производных и правила дифференцирования, находить производные сложных функций;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0C92" w:rsidRPr="00D61F45" w:rsidRDefault="00320C9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320C92" w:rsidRPr="00D61F45" w:rsidTr="00CA20D4">
        <w:trPr>
          <w:trHeight w:val="259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7.2. Правила и формулы дифференцирования функций.</w:t>
            </w:r>
          </w:p>
        </w:tc>
        <w:tc>
          <w:tcPr>
            <w:tcW w:w="9579" w:type="dxa"/>
            <w:gridSpan w:val="13"/>
            <w:tcBorders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320C92" w:rsidRPr="00D61F45" w:rsidRDefault="00320C92" w:rsidP="00F57D4C">
            <w:pPr>
              <w:numPr>
                <w:ilvl w:val="0"/>
                <w:numId w:val="34"/>
              </w:numPr>
              <w:shd w:val="clear" w:color="auto" w:fill="FFFFFF"/>
              <w:spacing w:line="274" w:lineRule="exact"/>
              <w:ind w:right="19"/>
              <w:jc w:val="both"/>
              <w:rPr>
                <w:spacing w:val="-10"/>
              </w:rPr>
            </w:pPr>
            <w:r w:rsidRPr="00D61F45">
              <w:rPr>
                <w:spacing w:val="-3"/>
              </w:rPr>
              <w:t>Производные суммы, произведения и частного двух функ</w:t>
            </w:r>
            <w:r w:rsidRPr="00D61F45">
              <w:rPr>
                <w:spacing w:val="-10"/>
              </w:rPr>
              <w:t>ций.</w:t>
            </w:r>
          </w:p>
          <w:p w:rsidR="00320C92" w:rsidRPr="00D61F45" w:rsidRDefault="00320C92" w:rsidP="00F57D4C">
            <w:pPr>
              <w:numPr>
                <w:ilvl w:val="0"/>
                <w:numId w:val="34"/>
              </w:numPr>
              <w:shd w:val="clear" w:color="auto" w:fill="FFFFFF"/>
              <w:spacing w:line="274" w:lineRule="exact"/>
              <w:ind w:right="19"/>
              <w:jc w:val="both"/>
              <w:rPr>
                <w:spacing w:val="-10"/>
              </w:rPr>
            </w:pPr>
            <w:r w:rsidRPr="00D61F45">
              <w:rPr>
                <w:spacing w:val="-6"/>
              </w:rPr>
              <w:t>Про</w:t>
            </w:r>
            <w:r w:rsidRPr="00D61F45">
              <w:rPr>
                <w:spacing w:val="-8"/>
              </w:rPr>
              <w:t>изводная тригонометрических функций.</w:t>
            </w:r>
          </w:p>
          <w:p w:rsidR="00320C92" w:rsidRPr="00D61F45" w:rsidRDefault="00320C92" w:rsidP="00F57D4C">
            <w:pPr>
              <w:numPr>
                <w:ilvl w:val="0"/>
                <w:numId w:val="34"/>
              </w:numPr>
              <w:shd w:val="clear" w:color="auto" w:fill="FFFFFF"/>
              <w:spacing w:line="274" w:lineRule="exact"/>
              <w:ind w:right="5"/>
              <w:jc w:val="both"/>
            </w:pPr>
            <w:r w:rsidRPr="00D61F45">
              <w:rPr>
                <w:spacing w:val="-6"/>
              </w:rPr>
              <w:t>Правило дифференцирования сложной и обратной функций. Производ</w:t>
            </w:r>
            <w:r w:rsidRPr="00D61F45">
              <w:rPr>
                <w:spacing w:val="-8"/>
              </w:rPr>
              <w:t xml:space="preserve">ные показательной, логарифмической и обратных тригонометрических функций. 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Pr="00D61F45" w:rsidRDefault="00320C92" w:rsidP="00521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0C92" w:rsidRPr="00D61F45" w:rsidRDefault="00320C92" w:rsidP="00521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Pr="00D61F45" w:rsidRDefault="00320C92" w:rsidP="00521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Pr="00D61F45" w:rsidRDefault="00320C92" w:rsidP="00521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Pr="00D61F45" w:rsidRDefault="00320C92" w:rsidP="00521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Pr="00D61F45" w:rsidRDefault="00320C92" w:rsidP="005217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0C92" w:rsidRPr="00D61F45" w:rsidRDefault="00A64447" w:rsidP="009B742B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320C92" w:rsidRPr="00D61F45" w:rsidTr="00CA20D4">
        <w:trPr>
          <w:trHeight w:val="1842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320C92" w:rsidRPr="00D61F45" w:rsidRDefault="00320C9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320C92" w:rsidRPr="00D61F45" w:rsidRDefault="00320C92" w:rsidP="00F57D4C">
            <w:pPr>
              <w:numPr>
                <w:ilvl w:val="0"/>
                <w:numId w:val="35"/>
              </w:numPr>
              <w:jc w:val="both"/>
              <w:rPr>
                <w:b/>
              </w:rPr>
            </w:pPr>
            <w:r w:rsidRPr="00D61F45">
              <w:t>Вычислять значение производной функции в указанной точке;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320C92" w:rsidRPr="00D61F45" w:rsidRDefault="00320C92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0C92" w:rsidRPr="00D61F45" w:rsidRDefault="00320C9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320C92" w:rsidRPr="00D61F45" w:rsidTr="00320C92">
        <w:trPr>
          <w:trHeight w:val="85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320C92" w:rsidRPr="00D61F45" w:rsidRDefault="00320C9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320C92" w:rsidRPr="00D61F45" w:rsidRDefault="00320C92" w:rsidP="00B96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320C92" w:rsidRPr="00D61F45" w:rsidRDefault="00320C92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20C92" w:rsidRPr="00D61F45" w:rsidRDefault="00320C9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320C92" w:rsidRPr="00D61F45" w:rsidTr="00CA20D4">
        <w:trPr>
          <w:trHeight w:val="1016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320C92" w:rsidRPr="00D61F45" w:rsidRDefault="00320C92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7.3. Дифференцирование сложной функции. Вторая производная, ее физический смысл.</w:t>
            </w:r>
          </w:p>
        </w:tc>
        <w:tc>
          <w:tcPr>
            <w:tcW w:w="9579" w:type="dxa"/>
            <w:gridSpan w:val="1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320C92" w:rsidRPr="00D61F45" w:rsidRDefault="00320C9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320C92" w:rsidRPr="00D61F45" w:rsidRDefault="00320C92" w:rsidP="00F57D4C">
            <w:pPr>
              <w:numPr>
                <w:ilvl w:val="0"/>
                <w:numId w:val="36"/>
              </w:numPr>
              <w:shd w:val="clear" w:color="auto" w:fill="FFFFFF"/>
              <w:spacing w:line="274" w:lineRule="exact"/>
              <w:ind w:right="5"/>
              <w:jc w:val="both"/>
            </w:pPr>
            <w:r w:rsidRPr="00D61F45">
              <w:rPr>
                <w:spacing w:val="-8"/>
              </w:rPr>
              <w:t>Вторая производная и ее физический смысл.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320C92" w:rsidRPr="00D61F45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0C92" w:rsidRPr="00D61F45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320C92" w:rsidRPr="00D61F45" w:rsidRDefault="00320C92" w:rsidP="004363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20C92" w:rsidRPr="00D61F45" w:rsidRDefault="002B552D" w:rsidP="007047A9">
            <w:pPr>
              <w:snapToGrid w:val="0"/>
              <w:jc w:val="center"/>
              <w:rPr>
                <w:bCs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 </w:t>
            </w:r>
            <w:r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</w:p>
        </w:tc>
      </w:tr>
      <w:tr w:rsidR="00320C92" w:rsidRPr="00D61F45" w:rsidTr="00320C92">
        <w:trPr>
          <w:trHeight w:val="2250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320C92" w:rsidRPr="00D61F45" w:rsidRDefault="00320C9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320C92" w:rsidRPr="00D61F45" w:rsidRDefault="00320C92" w:rsidP="005265F5">
            <w:pPr>
              <w:tabs>
                <w:tab w:val="left" w:pos="916"/>
                <w:tab w:val="left" w:pos="1832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  <w:r w:rsidRPr="00D61F45">
              <w:rPr>
                <w:b/>
                <w:bCs/>
              </w:rPr>
              <w:tab/>
            </w:r>
          </w:p>
          <w:p w:rsidR="00320C92" w:rsidRPr="00D61F45" w:rsidRDefault="00320C92" w:rsidP="003D1753">
            <w:pPr>
              <w:jc w:val="both"/>
            </w:pPr>
            <w:r w:rsidRPr="00D61F45">
              <w:t>Находить угловой коэффициент и угол наклона касательной, составлять уравнение касательной и нормали к графику функции в данной точке;</w:t>
            </w:r>
          </w:p>
          <w:p w:rsidR="00320C92" w:rsidRPr="00D61F45" w:rsidRDefault="00320C92" w:rsidP="003D1753">
            <w:pPr>
              <w:jc w:val="both"/>
            </w:pPr>
            <w:r w:rsidRPr="00D61F45">
              <w:t>Находить скорость изменения функции в точке;</w:t>
            </w:r>
          </w:p>
          <w:p w:rsidR="00320C92" w:rsidRPr="00D61F45" w:rsidRDefault="00320C92" w:rsidP="003D1753">
            <w:pPr>
              <w:jc w:val="both"/>
            </w:pPr>
            <w:r w:rsidRPr="00D61F45">
              <w:t>Применять производную для исследования реальных физических процессов (нахождения скорости неравномерного движения, угловой скорости, силы переменного тока, линейной плотности неоднородного стержня и т.д.);</w:t>
            </w:r>
          </w:p>
          <w:p w:rsidR="00320C92" w:rsidRDefault="00320C92" w:rsidP="003D1753">
            <w:pPr>
              <w:jc w:val="both"/>
            </w:pPr>
            <w:r w:rsidRPr="00D61F45">
              <w:t>Находить производные второго порядка, применять вторую производную для решения физических задач;</w:t>
            </w:r>
          </w:p>
          <w:p w:rsidR="00320C92" w:rsidRPr="00D61F45" w:rsidRDefault="00320C92" w:rsidP="003D1753">
            <w:pPr>
              <w:jc w:val="both"/>
              <w:rPr>
                <w:b/>
              </w:rPr>
            </w:pP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320C92" w:rsidRPr="00D61F45" w:rsidRDefault="00320C92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320C92" w:rsidRPr="00D61F45" w:rsidRDefault="00320C9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57AF3" w:rsidRPr="00D61F45" w:rsidTr="00CA20D4">
        <w:trPr>
          <w:trHeight w:val="2855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D61F45">
              <w:rPr>
                <w:b/>
                <w:sz w:val="20"/>
                <w:szCs w:val="20"/>
              </w:rPr>
              <w:t xml:space="preserve"> 7.4. Геометрический смысл производной.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557AF3" w:rsidRPr="00D61F45" w:rsidRDefault="00557AF3" w:rsidP="00F57D4C">
            <w:pPr>
              <w:numPr>
                <w:ilvl w:val="0"/>
                <w:numId w:val="37"/>
              </w:numPr>
              <w:jc w:val="both"/>
            </w:pPr>
            <w:r w:rsidRPr="00D61F45">
              <w:rPr>
                <w:spacing w:val="-5"/>
              </w:rPr>
              <w:t>Дифференциал функции и его геометрический смысл.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57AF3" w:rsidRPr="00D61F45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Pr="00D61F45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AF3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8C52EF" w:rsidRPr="00D61F45" w:rsidTr="00320C92">
        <w:trPr>
          <w:trHeight w:val="41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557AF3">
        <w:trPr>
          <w:trHeight w:val="2121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42919">
            <w:pPr>
              <w:jc w:val="both"/>
            </w:pPr>
            <w:r w:rsidRPr="00D61F45">
              <w:t>Находить угловой коэффициент и угол наклона касательной, составлять уравнение касательной и нормали к графику функции в данной точке;</w:t>
            </w:r>
          </w:p>
          <w:p w:rsidR="008C52EF" w:rsidRPr="00D61F45" w:rsidRDefault="008C52EF" w:rsidP="00742919">
            <w:pPr>
              <w:jc w:val="both"/>
            </w:pPr>
            <w:r w:rsidRPr="00D61F45">
              <w:t>Находить скорость изменения функции в точке;</w:t>
            </w:r>
          </w:p>
          <w:p w:rsidR="008C52EF" w:rsidRPr="00D61F45" w:rsidRDefault="008C52EF" w:rsidP="00742919">
            <w:pPr>
              <w:jc w:val="both"/>
            </w:pPr>
            <w:r w:rsidRPr="00D61F45">
              <w:t>Применять производную для исследования реальных физических процессов (нахождения скорости неравномерного движения, угловой скорости, силы переменного тока, линейной плотности неоднородного стержня и т.д.);</w:t>
            </w:r>
          </w:p>
          <w:p w:rsidR="008C52EF" w:rsidRDefault="008C52EF" w:rsidP="00742919">
            <w:pPr>
              <w:jc w:val="both"/>
            </w:pPr>
            <w:r w:rsidRPr="00D61F45">
              <w:t>Находить производные второго порядка, применять вторую производную для решения физических задач;</w:t>
            </w:r>
          </w:p>
          <w:p w:rsidR="008C52EF" w:rsidRPr="00094223" w:rsidRDefault="008C52EF" w:rsidP="00742919">
            <w:pPr>
              <w:jc w:val="both"/>
              <w:rPr>
                <w:b/>
              </w:rPr>
            </w:pP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8C52EF" w:rsidRPr="00D61F45" w:rsidRDefault="008C52EF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57AF3" w:rsidRPr="00D61F45" w:rsidTr="00CA20D4">
        <w:trPr>
          <w:trHeight w:val="483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7.5. Дифференциал функции и его геометрический смысл.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57AF3" w:rsidRPr="00D61F45" w:rsidRDefault="00557AF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57AF3" w:rsidRPr="00D61F45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Pr="00D61F45" w:rsidRDefault="00557A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557AF3" w:rsidRPr="00D61F45" w:rsidRDefault="00557AF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557AF3" w:rsidRPr="00D61F45" w:rsidRDefault="00557AF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AF3" w:rsidRPr="00D61F45" w:rsidRDefault="002B552D" w:rsidP="007047A9">
            <w:pPr>
              <w:snapToGrid w:val="0"/>
              <w:jc w:val="center"/>
              <w:rPr>
                <w:bCs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557AF3" w:rsidRPr="00D61F45" w:rsidTr="00CA20D4">
        <w:trPr>
          <w:trHeight w:val="48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AF3" w:rsidRPr="00D61F45" w:rsidRDefault="00557AF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57AF3" w:rsidRPr="00D61F45" w:rsidRDefault="00557AF3" w:rsidP="00742919">
            <w:pPr>
              <w:jc w:val="both"/>
              <w:rPr>
                <w:spacing w:val="-5"/>
              </w:rPr>
            </w:pPr>
            <w:r w:rsidRPr="00D61F45">
              <w:rPr>
                <w:spacing w:val="-5"/>
              </w:rPr>
              <w:t>Дифференциал функции и его геометрический смысл.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AF3" w:rsidRPr="00D61F45" w:rsidRDefault="00557AF3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57AF3" w:rsidRPr="00D61F45" w:rsidTr="00CA20D4">
        <w:trPr>
          <w:trHeight w:val="474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57AF3" w:rsidRPr="00D61F45" w:rsidRDefault="00557AF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557AF3" w:rsidRPr="00D61F45" w:rsidRDefault="00557AF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AF3" w:rsidRPr="00D61F45" w:rsidRDefault="00557AF3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557AF3" w:rsidRPr="00D61F45" w:rsidTr="00557AF3">
        <w:trPr>
          <w:trHeight w:val="1221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557AF3" w:rsidRPr="00D61F45" w:rsidRDefault="00557AF3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57AF3" w:rsidRPr="00D61F45" w:rsidRDefault="00557AF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557AF3" w:rsidRPr="00D61F45" w:rsidRDefault="00557AF3" w:rsidP="00742919">
            <w:pPr>
              <w:jc w:val="both"/>
            </w:pPr>
            <w:r w:rsidRPr="00D61F45">
              <w:t>Находить дифференциал функции, с помощью дифференциала приближенно вычислять значение и приращение функции в указанной точке.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57AF3" w:rsidRPr="00D61F45" w:rsidRDefault="00557AF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57AF3" w:rsidRPr="00D61F45" w:rsidRDefault="00557AF3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973F76" w:rsidRPr="00D61F45" w:rsidTr="00CA20D4">
        <w:trPr>
          <w:trHeight w:val="103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973F76" w:rsidRPr="00D61F45" w:rsidRDefault="00973F76" w:rsidP="005412DB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7.</w:t>
            </w:r>
            <w:r>
              <w:rPr>
                <w:b/>
                <w:sz w:val="20"/>
                <w:szCs w:val="20"/>
              </w:rPr>
              <w:t>5</w:t>
            </w:r>
            <w:r w:rsidRPr="00D61F45">
              <w:rPr>
                <w:b/>
                <w:sz w:val="20"/>
                <w:szCs w:val="20"/>
              </w:rPr>
              <w:t>. Приложения дифференциала к приложенным вычислениям.</w:t>
            </w:r>
          </w:p>
        </w:tc>
        <w:tc>
          <w:tcPr>
            <w:tcW w:w="9579" w:type="dxa"/>
            <w:gridSpan w:val="1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973F76" w:rsidRPr="00D61F45" w:rsidRDefault="00973F76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973F76" w:rsidRPr="00D61F45" w:rsidRDefault="00973F76" w:rsidP="00F57D4C">
            <w:pPr>
              <w:numPr>
                <w:ilvl w:val="0"/>
                <w:numId w:val="38"/>
              </w:numPr>
              <w:jc w:val="both"/>
            </w:pPr>
            <w:r w:rsidRPr="00D61F45">
              <w:rPr>
                <w:spacing w:val="-5"/>
              </w:rPr>
              <w:t>Дифференциал функции и его геометрический смысл.</w:t>
            </w:r>
          </w:p>
        </w:tc>
        <w:tc>
          <w:tcPr>
            <w:tcW w:w="2038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973F76" w:rsidRPr="00D61F45" w:rsidRDefault="00973F7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973F76" w:rsidRPr="00D61F45" w:rsidRDefault="00973F7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73F76" w:rsidRPr="00D61F45" w:rsidRDefault="00973F7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973F76" w:rsidRPr="00D61F45" w:rsidRDefault="00973F7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3F76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973F76" w:rsidRPr="00D61F45" w:rsidTr="00CA20D4">
        <w:trPr>
          <w:trHeight w:val="3459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973F76" w:rsidRPr="00D61F45" w:rsidRDefault="00973F76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973F76" w:rsidRPr="00D61F45" w:rsidRDefault="00973F76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973F76" w:rsidRPr="00D61F45" w:rsidRDefault="00973F76" w:rsidP="00F57D4C">
            <w:pPr>
              <w:numPr>
                <w:ilvl w:val="0"/>
                <w:numId w:val="39"/>
              </w:numPr>
              <w:jc w:val="both"/>
              <w:rPr>
                <w:b/>
              </w:rPr>
            </w:pPr>
            <w:r w:rsidRPr="00D61F45">
              <w:t>Находить дифференциал функции, с помощью дифференциала приближенно вычислять значение и приращение функции в указанной точке.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973F76" w:rsidRPr="00D61F45" w:rsidRDefault="00973F76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73F76" w:rsidRPr="00D61F45" w:rsidRDefault="00973F76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2709F3" w:rsidRPr="00D61F45" w:rsidTr="00CA20D4">
        <w:trPr>
          <w:trHeight w:val="103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2709F3" w:rsidRPr="00D61F45" w:rsidRDefault="002709F3" w:rsidP="005412DB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7.</w:t>
            </w:r>
            <w:r>
              <w:rPr>
                <w:b/>
                <w:sz w:val="20"/>
                <w:szCs w:val="20"/>
              </w:rPr>
              <w:t>6</w:t>
            </w:r>
            <w:r w:rsidRPr="00D61F45">
              <w:rPr>
                <w:b/>
                <w:sz w:val="20"/>
                <w:szCs w:val="20"/>
              </w:rPr>
              <w:t>. Признак постоянства, возрастание и убывание функции.</w:t>
            </w:r>
          </w:p>
        </w:tc>
        <w:tc>
          <w:tcPr>
            <w:tcW w:w="9579" w:type="dxa"/>
            <w:gridSpan w:val="1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2709F3" w:rsidRPr="00D61F45" w:rsidRDefault="002709F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2709F3" w:rsidRPr="00D61F45" w:rsidRDefault="002709F3" w:rsidP="00F57D4C">
            <w:pPr>
              <w:numPr>
                <w:ilvl w:val="0"/>
                <w:numId w:val="41"/>
              </w:numPr>
              <w:jc w:val="both"/>
            </w:pPr>
            <w:r w:rsidRPr="00D61F45">
              <w:t>Признаки возрастания и убывания функции.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2709F3" w:rsidRPr="00D61F45" w:rsidRDefault="002709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2709F3" w:rsidRPr="00D61F45" w:rsidRDefault="002709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2709F3" w:rsidRPr="00D61F45" w:rsidRDefault="002709F3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709F3" w:rsidRPr="00D61F45" w:rsidRDefault="002B552D" w:rsidP="007047A9">
            <w:pPr>
              <w:snapToGrid w:val="0"/>
              <w:jc w:val="center"/>
              <w:rPr>
                <w:bCs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  </w:t>
            </w:r>
          </w:p>
        </w:tc>
      </w:tr>
      <w:tr w:rsidR="002709F3" w:rsidRPr="00D61F45" w:rsidTr="002709F3">
        <w:trPr>
          <w:trHeight w:val="1072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2709F3" w:rsidRPr="00D61F45" w:rsidRDefault="002709F3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2709F3" w:rsidRPr="00D61F45" w:rsidRDefault="002709F3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2709F3" w:rsidRPr="002709F3" w:rsidRDefault="002709F3" w:rsidP="00F57D4C">
            <w:pPr>
              <w:numPr>
                <w:ilvl w:val="0"/>
                <w:numId w:val="40"/>
              </w:numPr>
              <w:jc w:val="both"/>
              <w:rPr>
                <w:b/>
              </w:rPr>
            </w:pPr>
            <w:r w:rsidRPr="00D61F45">
              <w:t>Применять производную для нахождения промежутков монотонности и экстремумов функции;</w:t>
            </w:r>
          </w:p>
          <w:p w:rsidR="002709F3" w:rsidRPr="00D61F45" w:rsidRDefault="002709F3" w:rsidP="002709F3">
            <w:pPr>
              <w:jc w:val="both"/>
              <w:rPr>
                <w:b/>
              </w:rPr>
            </w:pP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2709F3" w:rsidRPr="00D61F45" w:rsidRDefault="002709F3" w:rsidP="007047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709F3" w:rsidRPr="00D61F45" w:rsidRDefault="002709F3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153F22" w:rsidRPr="00D61F45" w:rsidTr="00CA20D4">
        <w:trPr>
          <w:trHeight w:val="895"/>
        </w:trPr>
        <w:tc>
          <w:tcPr>
            <w:tcW w:w="2441" w:type="dxa"/>
            <w:vMerge w:val="restart"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7.7</w:t>
            </w:r>
            <w:r w:rsidRPr="00D61F45">
              <w:rPr>
                <w:b/>
                <w:sz w:val="20"/>
                <w:szCs w:val="20"/>
              </w:rPr>
              <w:t>. Экстремумы функции. Исследование функции на экстремум.</w:t>
            </w:r>
          </w:p>
        </w:tc>
        <w:tc>
          <w:tcPr>
            <w:tcW w:w="9579" w:type="dxa"/>
            <w:gridSpan w:val="1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1</w:t>
            </w: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A64447" w:rsidP="007047A9">
            <w:pPr>
              <w:snapToGrid w:val="0"/>
              <w:jc w:val="center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153F22" w:rsidRPr="00D61F45" w:rsidTr="00CA20D4">
        <w:trPr>
          <w:trHeight w:val="980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1</w:t>
            </w: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2</w:t>
            </w:r>
          </w:p>
        </w:tc>
        <w:tc>
          <w:tcPr>
            <w:tcW w:w="9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3F22" w:rsidRPr="00D61F45" w:rsidRDefault="00153F22" w:rsidP="0095440F">
            <w:pPr>
              <w:jc w:val="both"/>
            </w:pPr>
            <w:r w:rsidRPr="00D61F45">
              <w:t>Экстремум функции. Исследование функции на экстремум.</w:t>
            </w:r>
          </w:p>
          <w:p w:rsidR="00153F22" w:rsidRPr="00D61F45" w:rsidRDefault="00153F22" w:rsidP="0095440F">
            <w:pPr>
              <w:jc w:val="both"/>
            </w:pPr>
            <w:r w:rsidRPr="00D61F45">
              <w:t xml:space="preserve"> Выпуклость и вогнутость графика функции. Точки перегиба.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153F2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153F22" w:rsidRPr="00D61F45" w:rsidTr="00CA20D4">
        <w:trPr>
          <w:trHeight w:val="585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153F2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153F22" w:rsidRPr="00D61F45" w:rsidTr="00153F22">
        <w:trPr>
          <w:trHeight w:val="1321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153F22" w:rsidRPr="00D61F45" w:rsidRDefault="00153F22" w:rsidP="00F57D4C">
            <w:pPr>
              <w:numPr>
                <w:ilvl w:val="0"/>
                <w:numId w:val="42"/>
              </w:numPr>
              <w:jc w:val="both"/>
            </w:pPr>
            <w:r w:rsidRPr="00D61F45">
              <w:t xml:space="preserve">Находить с помощью производной промежутки выпуклости и вогнутости </w:t>
            </w:r>
            <w:r>
              <w:t>графика функции, точки перегиба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153F2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153F22" w:rsidRPr="00D61F45" w:rsidTr="00153F22">
        <w:trPr>
          <w:trHeight w:val="1412"/>
        </w:trPr>
        <w:tc>
          <w:tcPr>
            <w:tcW w:w="2441" w:type="dxa"/>
            <w:vMerge w:val="restart"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153F22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lastRenderedPageBreak/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7.8. </w:t>
            </w:r>
            <w:r w:rsidRPr="00D61F45">
              <w:rPr>
                <w:b/>
                <w:sz w:val="20"/>
                <w:szCs w:val="20"/>
              </w:rPr>
              <w:t>Исследование функции с помощью производной.</w:t>
            </w:r>
          </w:p>
        </w:tc>
        <w:tc>
          <w:tcPr>
            <w:tcW w:w="9579" w:type="dxa"/>
            <w:gridSpan w:val="1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153F22" w:rsidRPr="00D61F45" w:rsidRDefault="00153F22" w:rsidP="00F57D4C">
            <w:pPr>
              <w:numPr>
                <w:ilvl w:val="0"/>
                <w:numId w:val="43"/>
              </w:numPr>
              <w:shd w:val="clear" w:color="auto" w:fill="FFFFFF"/>
              <w:spacing w:line="274" w:lineRule="exact"/>
              <w:jc w:val="both"/>
              <w:rPr>
                <w:spacing w:val="-6"/>
              </w:rPr>
            </w:pPr>
            <w:r w:rsidRPr="00D61F45">
              <w:rPr>
                <w:spacing w:val="-5"/>
              </w:rPr>
              <w:t>При</w:t>
            </w:r>
            <w:r w:rsidRPr="00D61F45">
              <w:rPr>
                <w:spacing w:val="-6"/>
              </w:rPr>
              <w:t>ложение дифференциала к приближенным вычислениям.</w:t>
            </w:r>
          </w:p>
          <w:p w:rsidR="00153F22" w:rsidRPr="00153F22" w:rsidRDefault="00153F22" w:rsidP="00F57D4C">
            <w:pPr>
              <w:numPr>
                <w:ilvl w:val="0"/>
                <w:numId w:val="43"/>
              </w:numPr>
              <w:shd w:val="clear" w:color="auto" w:fill="FFFFFF"/>
              <w:spacing w:line="274" w:lineRule="exact"/>
              <w:jc w:val="both"/>
            </w:pPr>
            <w:r w:rsidRPr="00D61F45">
              <w:rPr>
                <w:spacing w:val="-4"/>
              </w:rPr>
              <w:t>Построение графиков тригонометрических функций с помощью производной.</w:t>
            </w:r>
          </w:p>
          <w:p w:rsidR="00153F22" w:rsidRDefault="00153F22" w:rsidP="00153F22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</w:p>
          <w:p w:rsidR="00153F22" w:rsidRDefault="00153F22" w:rsidP="00153F22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</w:p>
          <w:p w:rsidR="00153F22" w:rsidRDefault="00153F22" w:rsidP="00153F22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</w:p>
          <w:p w:rsidR="00153F22" w:rsidRDefault="00153F22" w:rsidP="00153F22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</w:p>
          <w:p w:rsidR="00153F22" w:rsidRDefault="00153F22" w:rsidP="00153F22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</w:p>
          <w:p w:rsidR="00153F22" w:rsidRDefault="00153F22" w:rsidP="00153F22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</w:p>
          <w:p w:rsidR="00153F22" w:rsidRDefault="00153F22" w:rsidP="00153F22">
            <w:pPr>
              <w:shd w:val="clear" w:color="auto" w:fill="FFFFFF"/>
              <w:spacing w:line="274" w:lineRule="exact"/>
              <w:jc w:val="both"/>
              <w:rPr>
                <w:spacing w:val="-4"/>
              </w:rPr>
            </w:pPr>
          </w:p>
          <w:p w:rsidR="00153F22" w:rsidRPr="00D61F45" w:rsidRDefault="00153F22" w:rsidP="00153F22">
            <w:pPr>
              <w:shd w:val="clear" w:color="auto" w:fill="FFFFFF"/>
              <w:spacing w:line="274" w:lineRule="exact"/>
              <w:jc w:val="both"/>
            </w:pP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1</w:t>
            </w:r>
          </w:p>
        </w:tc>
        <w:tc>
          <w:tcPr>
            <w:tcW w:w="1544" w:type="dxa"/>
            <w:gridSpan w:val="2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2B552D" w:rsidP="007047A9">
            <w:pPr>
              <w:snapToGrid w:val="0"/>
              <w:jc w:val="center"/>
              <w:rPr>
                <w:bCs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153F22" w:rsidRPr="00D61F45" w:rsidTr="00153F22">
        <w:trPr>
          <w:trHeight w:val="1412"/>
        </w:trPr>
        <w:tc>
          <w:tcPr>
            <w:tcW w:w="2441" w:type="dxa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153F22" w:rsidRPr="00153F22" w:rsidRDefault="00153F22" w:rsidP="00F57D4C">
            <w:pPr>
              <w:numPr>
                <w:ilvl w:val="0"/>
                <w:numId w:val="44"/>
              </w:numPr>
              <w:jc w:val="both"/>
            </w:pPr>
            <w:r w:rsidRPr="00D61F45">
              <w:t>Проводить исследования функции с помощью производной;</w:t>
            </w:r>
          </w:p>
          <w:p w:rsidR="00153F22" w:rsidRDefault="00153F22" w:rsidP="00125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</w:p>
          <w:p w:rsidR="00153F22" w:rsidRDefault="00153F22" w:rsidP="00125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</w:p>
          <w:p w:rsidR="00153F22" w:rsidRPr="00D61F45" w:rsidRDefault="00153F22" w:rsidP="001258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153F2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153F22" w:rsidRPr="00D61F45" w:rsidTr="00CA20D4">
        <w:trPr>
          <w:trHeight w:val="127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153F22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7.</w:t>
            </w:r>
            <w:r>
              <w:rPr>
                <w:b/>
                <w:sz w:val="20"/>
                <w:szCs w:val="20"/>
              </w:rPr>
              <w:t>9</w:t>
            </w:r>
            <w:r w:rsidRPr="00D61F45">
              <w:rPr>
                <w:b/>
                <w:sz w:val="20"/>
                <w:szCs w:val="20"/>
              </w:rPr>
              <w:t>. Применение производной к построению графиков.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b/>
              </w:rPr>
            </w:pPr>
          </w:p>
          <w:p w:rsidR="00153F22" w:rsidRPr="00D61F45" w:rsidRDefault="00153F22" w:rsidP="00F57D4C">
            <w:pPr>
              <w:numPr>
                <w:ilvl w:val="0"/>
                <w:numId w:val="45"/>
              </w:numPr>
              <w:jc w:val="both"/>
            </w:pPr>
            <w:r w:rsidRPr="00D61F45">
              <w:t>Применение производной к построению графиков функции.</w:t>
            </w:r>
          </w:p>
          <w:p w:rsidR="00153F22" w:rsidRPr="00D61F45" w:rsidRDefault="00153F22" w:rsidP="00F57D4C">
            <w:pPr>
              <w:numPr>
                <w:ilvl w:val="0"/>
                <w:numId w:val="45"/>
              </w:numPr>
              <w:jc w:val="both"/>
            </w:pPr>
            <w:r w:rsidRPr="00D61F45">
              <w:t>Наибольшее и наименьшее значения функции на промежутке.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A64447" w:rsidP="003D1753">
            <w:pPr>
              <w:snapToGrid w:val="0"/>
              <w:rPr>
                <w:bCs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153F22" w:rsidRPr="00D61F45" w:rsidTr="00153F22">
        <w:trPr>
          <w:trHeight w:val="1549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153F22" w:rsidRPr="00D61F45" w:rsidRDefault="00153F22" w:rsidP="00377AEF">
            <w:pPr>
              <w:snapToGrid w:val="0"/>
              <w:rPr>
                <w:b/>
                <w:bCs/>
              </w:rPr>
            </w:pPr>
            <w:r w:rsidRPr="00D61F45">
              <w:rPr>
                <w:b/>
                <w:bCs/>
              </w:rPr>
              <w:t xml:space="preserve">Практическое занятие                                    </w:t>
            </w: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153F22" w:rsidRPr="00D61F45" w:rsidRDefault="00153F22" w:rsidP="00F57D4C">
            <w:pPr>
              <w:numPr>
                <w:ilvl w:val="0"/>
                <w:numId w:val="46"/>
              </w:numPr>
              <w:jc w:val="both"/>
            </w:pPr>
            <w:r w:rsidRPr="00D61F45">
              <w:t>Проводить исследования и строить графики многочленов;</w:t>
            </w:r>
          </w:p>
          <w:p w:rsidR="00153F22" w:rsidRPr="00D61F45" w:rsidRDefault="00153F22" w:rsidP="00F57D4C">
            <w:pPr>
              <w:numPr>
                <w:ilvl w:val="0"/>
                <w:numId w:val="46"/>
              </w:numPr>
              <w:jc w:val="both"/>
              <w:rPr>
                <w:b/>
                <w:bCs/>
              </w:rPr>
            </w:pPr>
            <w:r w:rsidRPr="00D61F45">
              <w:t>Находить наибольшее и наименьшее значения функции, непрерывной на промежутке;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1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153F22" w:rsidRPr="00D61F45" w:rsidRDefault="00153F22" w:rsidP="00205B96">
            <w:pPr>
              <w:snapToGrid w:val="0"/>
              <w:rPr>
                <w:bCs/>
              </w:rPr>
            </w:pPr>
          </w:p>
        </w:tc>
      </w:tr>
      <w:tr w:rsidR="00153F22" w:rsidRPr="00D61F45" w:rsidTr="00CA20D4">
        <w:trPr>
          <w:trHeight w:val="1405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153F22">
            <w:pPr>
              <w:pStyle w:val="ae"/>
              <w:snapToGrid w:val="0"/>
              <w:spacing w:after="0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7.10. </w:t>
            </w:r>
            <w:r w:rsidRPr="00D61F45">
              <w:rPr>
                <w:b/>
                <w:sz w:val="20"/>
                <w:szCs w:val="20"/>
              </w:rPr>
              <w:t>Наибольшее и наименьшее значения функций.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</w:p>
          <w:p w:rsidR="00153F22" w:rsidRPr="00D61F45" w:rsidRDefault="00153F22" w:rsidP="00F57D4C">
            <w:pPr>
              <w:numPr>
                <w:ilvl w:val="0"/>
                <w:numId w:val="47"/>
              </w:numPr>
              <w:jc w:val="both"/>
            </w:pPr>
            <w:r w:rsidRPr="00D61F45">
              <w:t>Нахождение наибольшего и наименьшего значений функции с помощью производной.</w:t>
            </w:r>
          </w:p>
        </w:tc>
        <w:tc>
          <w:tcPr>
            <w:tcW w:w="2038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D61F45">
              <w:rPr>
                <w:bCs/>
              </w:rPr>
              <w:t>1</w:t>
            </w:r>
          </w:p>
          <w:p w:rsidR="00153F22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2B552D" w:rsidP="007047A9">
            <w:pPr>
              <w:snapToGrid w:val="0"/>
              <w:jc w:val="center"/>
              <w:rPr>
                <w:bCs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153F22" w:rsidRPr="00D61F45" w:rsidTr="00153F22">
        <w:trPr>
          <w:trHeight w:val="1393"/>
        </w:trPr>
        <w:tc>
          <w:tcPr>
            <w:tcW w:w="2441" w:type="dxa"/>
            <w:vMerge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153F22" w:rsidRPr="00D61F45" w:rsidRDefault="00153F22" w:rsidP="00F57D4C">
            <w:pPr>
              <w:numPr>
                <w:ilvl w:val="0"/>
                <w:numId w:val="4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</w:pPr>
            <w:r w:rsidRPr="00D61F45">
              <w:t>Решать несложные прикладные задачи на нахождение наибольших и наименьших значений реальных величин.</w:t>
            </w:r>
          </w:p>
          <w:p w:rsidR="00153F22" w:rsidRPr="00D61F45" w:rsidRDefault="00153F22" w:rsidP="00F57D4C">
            <w:pPr>
              <w:pStyle w:val="ae"/>
              <w:numPr>
                <w:ilvl w:val="0"/>
                <w:numId w:val="48"/>
              </w:numPr>
              <w:jc w:val="both"/>
              <w:rPr>
                <w:b/>
              </w:rPr>
            </w:pPr>
            <w:r w:rsidRPr="008D72CB">
              <w:rPr>
                <w:b/>
                <w:sz w:val="20"/>
                <w:szCs w:val="20"/>
              </w:rPr>
              <w:t>Контрольная работа</w:t>
            </w:r>
            <w:r>
              <w:rPr>
                <w:sz w:val="20"/>
                <w:szCs w:val="20"/>
              </w:rPr>
              <w:t xml:space="preserve"> (в конце 1 семестра)</w:t>
            </w:r>
          </w:p>
        </w:tc>
        <w:tc>
          <w:tcPr>
            <w:tcW w:w="2038" w:type="dxa"/>
            <w:gridSpan w:val="3"/>
            <w:vMerge/>
            <w:tcBorders>
              <w:left w:val="single" w:sz="4" w:space="0" w:color="000000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153F22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8C52EF" w:rsidRPr="00D61F45" w:rsidTr="00153F22">
        <w:trPr>
          <w:trHeight w:val="701"/>
        </w:trPr>
        <w:tc>
          <w:tcPr>
            <w:tcW w:w="244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52EF" w:rsidRDefault="008C52EF" w:rsidP="00A521B0">
            <w:pPr>
              <w:pStyle w:val="ae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8C52EF" w:rsidRPr="00D61F45" w:rsidRDefault="008C52EF" w:rsidP="003B6F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</w:p>
        </w:tc>
        <w:tc>
          <w:tcPr>
            <w:tcW w:w="9579" w:type="dxa"/>
            <w:gridSpan w:val="1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C52EF" w:rsidRPr="00D61F45" w:rsidRDefault="008C52EF" w:rsidP="00A521B0">
            <w:pPr>
              <w:pStyle w:val="ae"/>
              <w:snapToGrid w:val="0"/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61F45">
              <w:rPr>
                <w:b/>
                <w:sz w:val="20"/>
                <w:szCs w:val="20"/>
              </w:rPr>
              <w:t xml:space="preserve">Раздел </w:t>
            </w:r>
            <w:r w:rsidRPr="00D61F45">
              <w:rPr>
                <w:b/>
                <w:sz w:val="20"/>
                <w:szCs w:val="20"/>
                <w:lang w:val="en-US"/>
              </w:rPr>
              <w:t>VIII</w:t>
            </w:r>
            <w:r w:rsidRPr="00D61F45">
              <w:rPr>
                <w:b/>
                <w:sz w:val="20"/>
                <w:szCs w:val="20"/>
              </w:rPr>
              <w:t>.</w:t>
            </w:r>
          </w:p>
          <w:p w:rsidR="008C52EF" w:rsidRPr="00D61F45" w:rsidRDefault="008C52EF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D61F45">
              <w:rPr>
                <w:b/>
              </w:rPr>
              <w:t>Интеграл и его применения</w:t>
            </w:r>
          </w:p>
        </w:tc>
        <w:tc>
          <w:tcPr>
            <w:tcW w:w="2038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8C52EF" w:rsidRPr="00D61F45" w:rsidRDefault="00871DE6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54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C52EF" w:rsidRPr="00D61F45" w:rsidRDefault="008C52EF" w:rsidP="007047A9">
            <w:pPr>
              <w:snapToGrid w:val="0"/>
              <w:jc w:val="center"/>
              <w:rPr>
                <w:bCs/>
              </w:rPr>
            </w:pPr>
          </w:p>
        </w:tc>
      </w:tr>
      <w:tr w:rsidR="00153F22" w:rsidRPr="00D61F45" w:rsidTr="00CA20D4">
        <w:trPr>
          <w:trHeight w:val="227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  <w:p w:rsidR="00153F22" w:rsidRPr="00D61F45" w:rsidRDefault="00153F22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8.1. Определение </w:t>
            </w:r>
            <w:proofErr w:type="gramStart"/>
            <w:r w:rsidRPr="00D61F45">
              <w:rPr>
                <w:b/>
              </w:rPr>
              <w:t>первообразной</w:t>
            </w:r>
            <w:proofErr w:type="gramEnd"/>
            <w:r w:rsidRPr="00D61F45">
              <w:rPr>
                <w:b/>
              </w:rPr>
              <w:t>. Формулы интегрирования</w:t>
            </w:r>
            <w:r w:rsidRPr="00D61F45">
              <w:t>.</w:t>
            </w: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  <w:p w:rsidR="00153F22" w:rsidRPr="00D61F45" w:rsidRDefault="00153F2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</w:tc>
        <w:tc>
          <w:tcPr>
            <w:tcW w:w="957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3F22" w:rsidRPr="00D61F45" w:rsidRDefault="00153F22" w:rsidP="00F230B4">
            <w:pPr>
              <w:tabs>
                <w:tab w:val="left" w:pos="5496"/>
              </w:tabs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153F22" w:rsidRPr="00153F22" w:rsidRDefault="00153F22" w:rsidP="00F57D4C">
            <w:pPr>
              <w:numPr>
                <w:ilvl w:val="0"/>
                <w:numId w:val="49"/>
              </w:numPr>
              <w:suppressAutoHyphens w:val="0"/>
              <w:rPr>
                <w:b/>
              </w:rPr>
            </w:pPr>
            <w:r w:rsidRPr="00D61F45">
              <w:t>Первообразная. Формулы интегрирования.</w:t>
            </w:r>
          </w:p>
        </w:tc>
        <w:tc>
          <w:tcPr>
            <w:tcW w:w="203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3F22" w:rsidRPr="00D61F45" w:rsidRDefault="00153F22" w:rsidP="004A4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5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3F22" w:rsidRPr="00D61F45" w:rsidRDefault="00153F22" w:rsidP="00F63589">
            <w:pPr>
              <w:snapToGrid w:val="0"/>
              <w:rPr>
                <w:bCs/>
              </w:rPr>
            </w:pPr>
          </w:p>
        </w:tc>
      </w:tr>
      <w:tr w:rsidR="00871DE6" w:rsidRPr="00D61F45" w:rsidTr="00152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29"/>
        </w:trPr>
        <w:tc>
          <w:tcPr>
            <w:tcW w:w="24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1DE6" w:rsidRPr="00D61F45" w:rsidRDefault="00871DE6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1DE6" w:rsidRPr="00D61F45" w:rsidRDefault="00871DE6" w:rsidP="008E5896">
            <w:pPr>
              <w:jc w:val="both"/>
              <w:rPr>
                <w:b/>
              </w:rPr>
            </w:pPr>
          </w:p>
        </w:tc>
        <w:tc>
          <w:tcPr>
            <w:tcW w:w="201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71DE6" w:rsidRPr="00D61F45" w:rsidRDefault="00871DE6" w:rsidP="004A471F">
            <w:pPr>
              <w:jc w:val="center"/>
            </w:pPr>
            <w:r>
              <w:t>2</w:t>
            </w:r>
          </w:p>
          <w:p w:rsidR="00871DE6" w:rsidRPr="00D61F45" w:rsidRDefault="00871DE6" w:rsidP="004A471F">
            <w:pPr>
              <w:jc w:val="center"/>
            </w:pPr>
          </w:p>
          <w:p w:rsidR="00871DE6" w:rsidRPr="00D61F45" w:rsidRDefault="00871DE6" w:rsidP="004A471F">
            <w:pPr>
              <w:jc w:val="center"/>
              <w:rPr>
                <w:b/>
              </w:rPr>
            </w:pPr>
            <w:r w:rsidRPr="00D61F45">
              <w:t>1</w:t>
            </w:r>
          </w:p>
        </w:tc>
        <w:tc>
          <w:tcPr>
            <w:tcW w:w="154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871DE6" w:rsidRPr="00D61F45" w:rsidRDefault="00A64447" w:rsidP="004A471F">
            <w:pPr>
              <w:jc w:val="center"/>
              <w:rPr>
                <w:b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871DE6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398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71DE6" w:rsidRPr="00D61F45" w:rsidRDefault="00871DE6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</w:tc>
        <w:tc>
          <w:tcPr>
            <w:tcW w:w="9579" w:type="dxa"/>
            <w:gridSpan w:val="13"/>
            <w:tcBorders>
              <w:left w:val="single" w:sz="4" w:space="0" w:color="auto"/>
            </w:tcBorders>
            <w:shd w:val="clear" w:color="auto" w:fill="auto"/>
          </w:tcPr>
          <w:p w:rsidR="00871DE6" w:rsidRPr="00D61F45" w:rsidRDefault="00871DE6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19" w:type="dxa"/>
            <w:gridSpan w:val="2"/>
            <w:vMerge/>
            <w:shd w:val="clear" w:color="auto" w:fill="auto"/>
          </w:tcPr>
          <w:p w:rsidR="00871DE6" w:rsidRPr="00D61F45" w:rsidRDefault="00871DE6" w:rsidP="004A471F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shd w:val="clear" w:color="auto" w:fill="auto"/>
          </w:tcPr>
          <w:p w:rsidR="00871DE6" w:rsidRPr="00D61F45" w:rsidRDefault="00871DE6" w:rsidP="004A471F">
            <w:pPr>
              <w:suppressAutoHyphens w:val="0"/>
              <w:jc w:val="center"/>
            </w:pPr>
          </w:p>
        </w:tc>
      </w:tr>
      <w:tr w:rsidR="00871DE6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022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71DE6" w:rsidRPr="00D61F45" w:rsidRDefault="00871DE6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</w:tc>
        <w:tc>
          <w:tcPr>
            <w:tcW w:w="9579" w:type="dxa"/>
            <w:gridSpan w:val="1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871DE6" w:rsidRPr="00D61F45" w:rsidRDefault="00871DE6" w:rsidP="00F57D4C">
            <w:pPr>
              <w:numPr>
                <w:ilvl w:val="0"/>
                <w:numId w:val="50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 xml:space="preserve">Выделять </w:t>
            </w:r>
            <w:proofErr w:type="gramStart"/>
            <w:r w:rsidRPr="00D61F45">
              <w:rPr>
                <w:spacing w:val="-4"/>
              </w:rPr>
              <w:t>первообразную</w:t>
            </w:r>
            <w:proofErr w:type="gramEnd"/>
            <w:r w:rsidRPr="00D61F45">
              <w:rPr>
                <w:spacing w:val="-4"/>
              </w:rPr>
              <w:t>, удовлетворяющую заданным начальным условиям;</w:t>
            </w:r>
          </w:p>
        </w:tc>
        <w:tc>
          <w:tcPr>
            <w:tcW w:w="2019" w:type="dxa"/>
            <w:gridSpan w:val="2"/>
            <w:vMerge/>
            <w:shd w:val="clear" w:color="auto" w:fill="auto"/>
          </w:tcPr>
          <w:p w:rsidR="00871DE6" w:rsidRPr="00D61F45" w:rsidRDefault="00871DE6" w:rsidP="004A471F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shd w:val="clear" w:color="auto" w:fill="auto"/>
          </w:tcPr>
          <w:p w:rsidR="00871DE6" w:rsidRPr="00D61F45" w:rsidRDefault="00871DE6" w:rsidP="004A471F">
            <w:pPr>
              <w:suppressAutoHyphens w:val="0"/>
              <w:jc w:val="center"/>
            </w:pPr>
          </w:p>
        </w:tc>
      </w:tr>
      <w:tr w:rsidR="005A7D26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245"/>
        </w:trPr>
        <w:tc>
          <w:tcPr>
            <w:tcW w:w="2441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A7D26" w:rsidRPr="00D61F45" w:rsidRDefault="005A7D26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auto"/>
            </w:tcBorders>
            <w:shd w:val="clear" w:color="auto" w:fill="auto"/>
          </w:tcPr>
          <w:p w:rsidR="005A7D26" w:rsidRPr="00D61F45" w:rsidRDefault="005A7D26" w:rsidP="00EA4956">
            <w:pPr>
              <w:rPr>
                <w:b/>
                <w:spacing w:val="-4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:rsidR="005A7D26" w:rsidRPr="00D61F45" w:rsidRDefault="005A7D26" w:rsidP="004A471F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shd w:val="clear" w:color="auto" w:fill="auto"/>
          </w:tcPr>
          <w:p w:rsidR="005A7D26" w:rsidRPr="00D61F45" w:rsidRDefault="005A7D26" w:rsidP="004A471F">
            <w:pPr>
              <w:suppressAutoHyphens w:val="0"/>
              <w:jc w:val="center"/>
            </w:pPr>
          </w:p>
        </w:tc>
      </w:tr>
      <w:tr w:rsidR="005A7D26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002"/>
        </w:trPr>
        <w:tc>
          <w:tcPr>
            <w:tcW w:w="2441" w:type="dxa"/>
            <w:vMerge w:val="restart"/>
            <w:tcBorders>
              <w:bottom w:val="single" w:sz="4" w:space="0" w:color="auto"/>
            </w:tcBorders>
          </w:tcPr>
          <w:p w:rsidR="005A7D26" w:rsidRPr="00D61F45" w:rsidRDefault="005A7D26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8.2. Неопределенный интеграл и его свойства.</w:t>
            </w:r>
          </w:p>
          <w:p w:rsidR="005A7D26" w:rsidRPr="00D61F45" w:rsidRDefault="005A7D26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5A7D26" w:rsidRPr="00D61F45" w:rsidRDefault="005A7D26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5A7D26" w:rsidRPr="005A7D26" w:rsidRDefault="005A7D26" w:rsidP="00F57D4C">
            <w:pPr>
              <w:numPr>
                <w:ilvl w:val="0"/>
                <w:numId w:val="51"/>
              </w:numPr>
              <w:suppressAutoHyphens w:val="0"/>
              <w:rPr>
                <w:b/>
              </w:rPr>
            </w:pPr>
            <w:r w:rsidRPr="00D61F45">
              <w:t xml:space="preserve">Неопределенный интеграл и его свойства. </w:t>
            </w:r>
            <w:r w:rsidRPr="00D61F45">
              <w:rPr>
                <w:spacing w:val="-4"/>
              </w:rPr>
              <w:t xml:space="preserve">Нахождение неопределенного интеграла. </w:t>
            </w:r>
          </w:p>
          <w:p w:rsidR="005A7D26" w:rsidRPr="00D61F45" w:rsidRDefault="005A7D26" w:rsidP="00F57D4C">
            <w:pPr>
              <w:numPr>
                <w:ilvl w:val="0"/>
                <w:numId w:val="51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Приложение неопределенного интеграла к решению прикладных задач.</w:t>
            </w:r>
          </w:p>
        </w:tc>
        <w:tc>
          <w:tcPr>
            <w:tcW w:w="201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A7D26" w:rsidRPr="00D61F45" w:rsidRDefault="005A7D26" w:rsidP="004A471F">
            <w:pPr>
              <w:jc w:val="center"/>
            </w:pPr>
          </w:p>
          <w:p w:rsidR="005A7D26" w:rsidRDefault="005A7D26" w:rsidP="004A471F">
            <w:pPr>
              <w:jc w:val="center"/>
            </w:pPr>
            <w:r w:rsidRPr="00D61F45">
              <w:t>3</w:t>
            </w:r>
          </w:p>
          <w:p w:rsidR="00FC021B" w:rsidRDefault="00FC021B" w:rsidP="004A471F">
            <w:pPr>
              <w:jc w:val="center"/>
            </w:pPr>
          </w:p>
          <w:p w:rsidR="00FC021B" w:rsidRDefault="00FC021B" w:rsidP="004A471F">
            <w:pPr>
              <w:jc w:val="center"/>
            </w:pPr>
          </w:p>
          <w:p w:rsidR="00FC021B" w:rsidRDefault="00FC021B" w:rsidP="004A471F">
            <w:pPr>
              <w:jc w:val="center"/>
            </w:pPr>
          </w:p>
          <w:p w:rsidR="00FC021B" w:rsidRPr="00D61F45" w:rsidRDefault="00FC021B" w:rsidP="004A471F">
            <w:pPr>
              <w:jc w:val="center"/>
            </w:pPr>
            <w:r>
              <w:t>1</w:t>
            </w:r>
          </w:p>
        </w:tc>
        <w:tc>
          <w:tcPr>
            <w:tcW w:w="154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5A7D26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5A7D26" w:rsidRPr="00D61F45" w:rsidTr="005A7D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990"/>
        </w:trPr>
        <w:tc>
          <w:tcPr>
            <w:tcW w:w="2441" w:type="dxa"/>
            <w:vMerge/>
            <w:tcBorders>
              <w:bottom w:val="single" w:sz="4" w:space="0" w:color="auto"/>
            </w:tcBorders>
          </w:tcPr>
          <w:p w:rsidR="005A7D26" w:rsidRPr="00D61F45" w:rsidRDefault="005A7D26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5A7D26" w:rsidRPr="00D61F45" w:rsidRDefault="005A7D26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5A7D26" w:rsidRPr="00D61F45" w:rsidRDefault="005A7D26" w:rsidP="00F57D4C">
            <w:pPr>
              <w:numPr>
                <w:ilvl w:val="0"/>
                <w:numId w:val="52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 xml:space="preserve">Находить неопределенные интегралы, сводящиеся </w:t>
            </w:r>
            <w:proofErr w:type="gramStart"/>
            <w:r w:rsidRPr="00D61F45">
              <w:rPr>
                <w:spacing w:val="-4"/>
              </w:rPr>
              <w:t>к</w:t>
            </w:r>
            <w:proofErr w:type="gramEnd"/>
            <w:r w:rsidRPr="00D61F45">
              <w:rPr>
                <w:spacing w:val="-4"/>
              </w:rPr>
              <w:t xml:space="preserve"> табличным с помощью основных свойств и простейших преобразований;</w:t>
            </w:r>
          </w:p>
        </w:tc>
        <w:tc>
          <w:tcPr>
            <w:tcW w:w="201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A7D26" w:rsidRPr="00D61F45" w:rsidRDefault="005A7D26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A7D26" w:rsidRPr="00D61F45" w:rsidRDefault="005A7D26" w:rsidP="00293727">
            <w:pPr>
              <w:suppressAutoHyphens w:val="0"/>
              <w:jc w:val="center"/>
            </w:pPr>
          </w:p>
        </w:tc>
      </w:tr>
      <w:tr w:rsidR="004C73C2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075"/>
        </w:trPr>
        <w:tc>
          <w:tcPr>
            <w:tcW w:w="2441" w:type="dxa"/>
            <w:vMerge w:val="restart"/>
            <w:tcBorders>
              <w:bottom w:val="single" w:sz="4" w:space="0" w:color="auto"/>
            </w:tcBorders>
          </w:tcPr>
          <w:p w:rsidR="004C73C2" w:rsidRPr="00D61F45" w:rsidRDefault="004C73C2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8.3. Вычисление интегралов.</w:t>
            </w:r>
          </w:p>
        </w:tc>
        <w:tc>
          <w:tcPr>
            <w:tcW w:w="957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4C73C2" w:rsidRPr="00D61F45" w:rsidRDefault="004C73C2" w:rsidP="00F57D4C">
            <w:pPr>
              <w:numPr>
                <w:ilvl w:val="0"/>
                <w:numId w:val="53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Нахождение неопределенного интеграла. Приложение неопределенного интеграла к решению прикладных задач.</w:t>
            </w:r>
          </w:p>
        </w:tc>
        <w:tc>
          <w:tcPr>
            <w:tcW w:w="201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jc w:val="center"/>
            </w:pPr>
            <w:r w:rsidRPr="00D61F45">
              <w:t>3</w:t>
            </w:r>
          </w:p>
          <w:p w:rsidR="004C73C2" w:rsidRPr="00D61F45" w:rsidRDefault="004C73C2" w:rsidP="00293727">
            <w:pPr>
              <w:jc w:val="center"/>
            </w:pPr>
          </w:p>
          <w:p w:rsidR="004C73C2" w:rsidRPr="00D61F45" w:rsidRDefault="004C73C2" w:rsidP="00293727">
            <w:pPr>
              <w:jc w:val="center"/>
            </w:pPr>
          </w:p>
          <w:p w:rsidR="004C73C2" w:rsidRPr="00D61F45" w:rsidRDefault="004C73C2" w:rsidP="00293727">
            <w:pPr>
              <w:jc w:val="center"/>
            </w:pPr>
            <w:r w:rsidRPr="00D61F45">
              <w:t>1</w:t>
            </w:r>
          </w:p>
        </w:tc>
        <w:tc>
          <w:tcPr>
            <w:tcW w:w="154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4C73C2" w:rsidRPr="00D61F45" w:rsidTr="004C7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162"/>
        </w:trPr>
        <w:tc>
          <w:tcPr>
            <w:tcW w:w="2441" w:type="dxa"/>
            <w:vMerge/>
            <w:tcBorders>
              <w:bottom w:val="single" w:sz="4" w:space="0" w:color="auto"/>
            </w:tcBorders>
          </w:tcPr>
          <w:p w:rsidR="004C73C2" w:rsidRPr="00D61F45" w:rsidRDefault="004C73C2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57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</w:rPr>
              <w:t>1</w:t>
            </w:r>
          </w:p>
          <w:p w:rsidR="004C73C2" w:rsidRPr="00D61F45" w:rsidRDefault="004C73C2" w:rsidP="008E5896">
            <w:pPr>
              <w:jc w:val="both"/>
              <w:rPr>
                <w:b/>
              </w:rPr>
            </w:pPr>
            <w:r w:rsidRPr="00D61F45">
              <w:rPr>
                <w:spacing w:val="-4"/>
              </w:rPr>
              <w:t xml:space="preserve">Находить неопределенные интегралы, сводящиеся </w:t>
            </w:r>
            <w:proofErr w:type="gramStart"/>
            <w:r w:rsidRPr="00D61F45">
              <w:rPr>
                <w:spacing w:val="-4"/>
              </w:rPr>
              <w:t>к</w:t>
            </w:r>
            <w:proofErr w:type="gramEnd"/>
            <w:r w:rsidRPr="00D61F45">
              <w:rPr>
                <w:spacing w:val="-4"/>
              </w:rPr>
              <w:t xml:space="preserve"> табличным с помощью основных свойств и простейших преобразований;</w:t>
            </w:r>
          </w:p>
        </w:tc>
        <w:tc>
          <w:tcPr>
            <w:tcW w:w="201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</w:tr>
      <w:tr w:rsidR="004C73C2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160"/>
        </w:trPr>
        <w:tc>
          <w:tcPr>
            <w:tcW w:w="2441" w:type="dxa"/>
            <w:vMerge w:val="restart"/>
            <w:tcBorders>
              <w:bottom w:val="single" w:sz="4" w:space="0" w:color="auto"/>
            </w:tcBorders>
          </w:tcPr>
          <w:p w:rsidR="004C73C2" w:rsidRPr="00D61F45" w:rsidRDefault="004C73C2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lastRenderedPageBreak/>
              <w:t>Тема</w:t>
            </w:r>
            <w:r w:rsidRPr="00D61F45">
              <w:rPr>
                <w:b/>
              </w:rPr>
              <w:t xml:space="preserve"> 8.4. Определенный интеграл и его геометрический смысл.</w:t>
            </w: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4C73C2" w:rsidRPr="00D61F45" w:rsidRDefault="004C73C2" w:rsidP="00F57D4C">
            <w:pPr>
              <w:numPr>
                <w:ilvl w:val="0"/>
                <w:numId w:val="54"/>
              </w:numPr>
              <w:suppressAutoHyphens w:val="0"/>
              <w:rPr>
                <w:b/>
              </w:rPr>
            </w:pPr>
            <w:r w:rsidRPr="00D61F45">
              <w:rPr>
                <w:spacing w:val="-3"/>
              </w:rPr>
              <w:t>Определенный интеграл и его геометрический смысл. Ос</w:t>
            </w:r>
            <w:r w:rsidRPr="00D61F45">
              <w:rPr>
                <w:spacing w:val="-4"/>
              </w:rPr>
              <w:t xml:space="preserve">новные свойства определенного интеграла. </w:t>
            </w:r>
            <w:r w:rsidRPr="00D61F45">
              <w:rPr>
                <w:spacing w:val="-3"/>
              </w:rPr>
              <w:t>Способы</w:t>
            </w:r>
            <w:r w:rsidRPr="00D61F45">
              <w:rPr>
                <w:spacing w:val="-4"/>
              </w:rPr>
              <w:t xml:space="preserve"> вычисления определенного интеграла.</w:t>
            </w:r>
          </w:p>
        </w:tc>
        <w:tc>
          <w:tcPr>
            <w:tcW w:w="201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73C2" w:rsidRDefault="004C73C2" w:rsidP="00293727">
            <w:pPr>
              <w:jc w:val="center"/>
            </w:pPr>
            <w:r w:rsidRPr="00D61F45">
              <w:t>3</w:t>
            </w:r>
          </w:p>
          <w:p w:rsidR="00FC021B" w:rsidRDefault="00FC021B" w:rsidP="00293727">
            <w:pPr>
              <w:jc w:val="center"/>
            </w:pPr>
          </w:p>
          <w:p w:rsidR="00FC021B" w:rsidRDefault="00FC021B" w:rsidP="00293727">
            <w:pPr>
              <w:jc w:val="center"/>
            </w:pPr>
          </w:p>
          <w:p w:rsidR="00FC021B" w:rsidRDefault="00FC021B" w:rsidP="00293727">
            <w:pPr>
              <w:jc w:val="center"/>
            </w:pPr>
          </w:p>
          <w:p w:rsidR="00FC021B" w:rsidRDefault="00FC021B" w:rsidP="00293727">
            <w:pPr>
              <w:jc w:val="center"/>
            </w:pPr>
          </w:p>
          <w:p w:rsidR="00FC021B" w:rsidRDefault="00FC021B" w:rsidP="00293727">
            <w:pPr>
              <w:jc w:val="center"/>
            </w:pPr>
          </w:p>
          <w:p w:rsidR="00FC021B" w:rsidRDefault="00FC021B" w:rsidP="00293727">
            <w:pPr>
              <w:jc w:val="center"/>
            </w:pPr>
          </w:p>
          <w:p w:rsidR="00FC021B" w:rsidRPr="00D61F45" w:rsidRDefault="00FC021B" w:rsidP="00293727">
            <w:pPr>
              <w:jc w:val="center"/>
            </w:pPr>
            <w:r>
              <w:t>1</w:t>
            </w:r>
          </w:p>
        </w:tc>
        <w:tc>
          <w:tcPr>
            <w:tcW w:w="154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4C73C2" w:rsidRPr="00D61F45" w:rsidTr="00320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409"/>
        </w:trPr>
        <w:tc>
          <w:tcPr>
            <w:tcW w:w="2441" w:type="dxa"/>
            <w:vMerge/>
          </w:tcPr>
          <w:p w:rsidR="004C73C2" w:rsidRPr="00D61F45" w:rsidRDefault="004C73C2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579" w:type="dxa"/>
            <w:gridSpan w:val="13"/>
            <w:shd w:val="clear" w:color="auto" w:fill="auto"/>
          </w:tcPr>
          <w:p w:rsidR="004C73C2" w:rsidRPr="00D61F45" w:rsidRDefault="004C73C2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19" w:type="dxa"/>
            <w:gridSpan w:val="2"/>
            <w:vMerge/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</w:tr>
      <w:tr w:rsidR="004C73C2" w:rsidRPr="00D61F45" w:rsidTr="004C7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35"/>
        </w:trPr>
        <w:tc>
          <w:tcPr>
            <w:tcW w:w="2441" w:type="dxa"/>
            <w:vMerge/>
            <w:tcBorders>
              <w:bottom w:val="single" w:sz="4" w:space="0" w:color="auto"/>
            </w:tcBorders>
          </w:tcPr>
          <w:p w:rsidR="004C73C2" w:rsidRPr="00D61F45" w:rsidRDefault="004C73C2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F57D4C">
            <w:pPr>
              <w:numPr>
                <w:ilvl w:val="0"/>
                <w:numId w:val="55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Вычислять определенный интеграл с помощью основных свойств и формулы Ньютона-Лейбница;</w:t>
            </w:r>
          </w:p>
        </w:tc>
        <w:tc>
          <w:tcPr>
            <w:tcW w:w="201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</w:tr>
      <w:tr w:rsidR="004C73C2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84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4C73C2" w:rsidRPr="00D61F45" w:rsidRDefault="004C73C2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8.5. Нахождение площадей криволинейных трапеций.</w:t>
            </w: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4C73C2" w:rsidRPr="00D61F45" w:rsidRDefault="004C73C2" w:rsidP="00F57D4C">
            <w:pPr>
              <w:numPr>
                <w:ilvl w:val="0"/>
                <w:numId w:val="56"/>
              </w:numPr>
              <w:suppressAutoHyphens w:val="0"/>
              <w:rPr>
                <w:b/>
              </w:rPr>
            </w:pPr>
            <w:r w:rsidRPr="00D61F45">
              <w:rPr>
                <w:spacing w:val="-9"/>
              </w:rPr>
              <w:t>Вычисление площадей плоских фигур с помощью определен</w:t>
            </w:r>
            <w:r w:rsidRPr="00D61F45">
              <w:rPr>
                <w:spacing w:val="-7"/>
              </w:rPr>
              <w:t>ного интеграла.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jc w:val="center"/>
            </w:pPr>
            <w:r>
              <w:t>3</w:t>
            </w:r>
          </w:p>
          <w:p w:rsidR="004C73C2" w:rsidRPr="00D61F45" w:rsidRDefault="004C73C2" w:rsidP="00293727">
            <w:pPr>
              <w:jc w:val="center"/>
            </w:pPr>
          </w:p>
          <w:p w:rsidR="004C73C2" w:rsidRPr="00D61F45" w:rsidRDefault="004C73C2" w:rsidP="00293727">
            <w:pPr>
              <w:jc w:val="center"/>
            </w:pPr>
            <w:r w:rsidRPr="00D61F45">
              <w:t>1</w:t>
            </w:r>
          </w:p>
          <w:p w:rsidR="004C73C2" w:rsidRDefault="004C73C2" w:rsidP="00293727">
            <w:pPr>
              <w:suppressAutoHyphens w:val="0"/>
              <w:jc w:val="center"/>
            </w:pPr>
          </w:p>
          <w:p w:rsidR="004C73C2" w:rsidRPr="00D61F45" w:rsidRDefault="004C73C2" w:rsidP="00293727">
            <w:pPr>
              <w:jc w:val="center"/>
            </w:pP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4C73C2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402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4C73C2" w:rsidRPr="00D61F45" w:rsidRDefault="004C73C2" w:rsidP="00F57D4C">
            <w:pPr>
              <w:numPr>
                <w:ilvl w:val="0"/>
                <w:numId w:val="57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Находить площади криволинейных трапеций;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</w:tr>
      <w:tr w:rsidR="004C73C2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05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8.6. Нахождение площадей фигур.</w:t>
            </w: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4C73C2" w:rsidRPr="00D61F45" w:rsidRDefault="004C73C2" w:rsidP="00F57D4C">
            <w:pPr>
              <w:numPr>
                <w:ilvl w:val="0"/>
                <w:numId w:val="58"/>
              </w:numPr>
              <w:suppressAutoHyphens w:val="0"/>
              <w:rPr>
                <w:b/>
              </w:rPr>
            </w:pPr>
            <w:r w:rsidRPr="00D61F45">
              <w:rPr>
                <w:spacing w:val="-9"/>
              </w:rPr>
              <w:t>Вычисление площадей плоских фигур с помощью определен</w:t>
            </w:r>
            <w:r w:rsidRPr="00D61F45">
              <w:rPr>
                <w:spacing w:val="-7"/>
              </w:rPr>
              <w:t>ного интеграла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jc w:val="center"/>
            </w:pPr>
            <w:r w:rsidRPr="00D61F45">
              <w:t>3</w:t>
            </w:r>
          </w:p>
          <w:p w:rsidR="004C73C2" w:rsidRPr="00D61F45" w:rsidRDefault="004C73C2" w:rsidP="00293727">
            <w:pPr>
              <w:jc w:val="center"/>
            </w:pPr>
          </w:p>
          <w:p w:rsidR="004C73C2" w:rsidRPr="00D61F45" w:rsidRDefault="004C73C2" w:rsidP="00293727">
            <w:pPr>
              <w:jc w:val="center"/>
            </w:pPr>
            <w:r w:rsidRPr="00D61F45">
              <w:t>1</w:t>
            </w:r>
          </w:p>
          <w:p w:rsidR="004C73C2" w:rsidRDefault="004C73C2" w:rsidP="00293727">
            <w:pPr>
              <w:suppressAutoHyphens w:val="0"/>
              <w:jc w:val="center"/>
            </w:pPr>
          </w:p>
          <w:p w:rsidR="004C73C2" w:rsidRPr="00D61F45" w:rsidRDefault="004C73C2" w:rsidP="00293727">
            <w:pPr>
              <w:jc w:val="center"/>
            </w:pP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  </w:t>
            </w:r>
          </w:p>
        </w:tc>
      </w:tr>
      <w:tr w:rsidR="004C73C2" w:rsidRPr="00D61F45" w:rsidTr="004C7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760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4C73C2" w:rsidRPr="00D61F45" w:rsidRDefault="004C73C2" w:rsidP="00F57D4C">
            <w:pPr>
              <w:numPr>
                <w:ilvl w:val="0"/>
                <w:numId w:val="59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Находить площади фигур;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</w:tr>
      <w:tr w:rsidR="004C73C2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146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8.7. Приложение интеграла к решению задач.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4C73C2" w:rsidRPr="00D61F45" w:rsidRDefault="004C73C2" w:rsidP="00F57D4C">
            <w:pPr>
              <w:numPr>
                <w:ilvl w:val="0"/>
                <w:numId w:val="60"/>
              </w:numPr>
              <w:suppressAutoHyphens w:val="0"/>
              <w:rPr>
                <w:b/>
              </w:rPr>
            </w:pPr>
            <w:r w:rsidRPr="00D61F45">
              <w:rPr>
                <w:spacing w:val="-3"/>
              </w:rPr>
              <w:t>Решение прикладных задач с помощью определенного ин</w:t>
            </w:r>
            <w:r w:rsidRPr="00D61F45">
              <w:rPr>
                <w:spacing w:val="-5"/>
              </w:rPr>
              <w:t>теграла.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jc w:val="center"/>
            </w:pPr>
            <w:r>
              <w:t>3</w:t>
            </w:r>
          </w:p>
          <w:p w:rsidR="004C73C2" w:rsidRPr="00D61F45" w:rsidRDefault="004C73C2" w:rsidP="00293727">
            <w:pPr>
              <w:jc w:val="center"/>
            </w:pPr>
          </w:p>
          <w:p w:rsidR="004C73C2" w:rsidRPr="00D61F45" w:rsidRDefault="004C73C2" w:rsidP="00293727">
            <w:pPr>
              <w:jc w:val="center"/>
            </w:pPr>
          </w:p>
          <w:p w:rsidR="004C73C2" w:rsidRPr="00D61F45" w:rsidRDefault="004C73C2" w:rsidP="00293727">
            <w:pPr>
              <w:jc w:val="center"/>
            </w:pPr>
            <w:r w:rsidRPr="00D61F45">
              <w:t>1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4C73C2" w:rsidRPr="00D61F45" w:rsidTr="004C7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97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4C73C2" w:rsidRPr="004C73C2" w:rsidRDefault="004C73C2" w:rsidP="00F57D4C">
            <w:pPr>
              <w:numPr>
                <w:ilvl w:val="0"/>
                <w:numId w:val="61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Решать простейшие прикладные задачи, сводящиеся к нахождению интеграла.</w:t>
            </w:r>
          </w:p>
          <w:p w:rsidR="004C73C2" w:rsidRPr="00D61F45" w:rsidRDefault="004C73C2" w:rsidP="00F57D4C">
            <w:pPr>
              <w:numPr>
                <w:ilvl w:val="0"/>
                <w:numId w:val="61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Восстанавливать закон движения по заданной скорости, скорость по ускорению, количество электричества по силе тока и т.д.;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</w:tr>
      <w:tr w:rsidR="004C73C2" w:rsidRPr="00D61F45" w:rsidTr="004C73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836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3C2" w:rsidRPr="00D61F45" w:rsidRDefault="004C73C2" w:rsidP="00A94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8.8. Основные понятия и теории дифференциальных </w:t>
            </w:r>
            <w:r w:rsidRPr="00D61F45">
              <w:rPr>
                <w:b/>
              </w:rPr>
              <w:lastRenderedPageBreak/>
              <w:t>уравнений 1-го порядка.</w:t>
            </w:r>
          </w:p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4C73C2" w:rsidRPr="00D61F45" w:rsidRDefault="004C73C2" w:rsidP="00F57D4C">
            <w:pPr>
              <w:numPr>
                <w:ilvl w:val="0"/>
                <w:numId w:val="62"/>
              </w:numPr>
              <w:suppressAutoHyphens w:val="0"/>
              <w:rPr>
                <w:b/>
              </w:rPr>
            </w:pPr>
            <w:r w:rsidRPr="00D61F45">
              <w:rPr>
                <w:spacing w:val="-3"/>
              </w:rPr>
              <w:t>Решение прикладных задач с помощью определенного ин</w:t>
            </w:r>
            <w:r w:rsidRPr="00D61F45">
              <w:rPr>
                <w:spacing w:val="-5"/>
              </w:rPr>
              <w:t>теграла.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Default="00871DE6" w:rsidP="00293727">
            <w:pPr>
              <w:jc w:val="center"/>
            </w:pPr>
            <w:r>
              <w:t>3</w:t>
            </w: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Default="004C73C2" w:rsidP="00293727">
            <w:pPr>
              <w:jc w:val="center"/>
            </w:pPr>
          </w:p>
          <w:p w:rsidR="004C73C2" w:rsidRPr="00D61F45" w:rsidRDefault="004C73C2" w:rsidP="00293727">
            <w:pPr>
              <w:jc w:val="center"/>
            </w:pPr>
            <w:r>
              <w:t>1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4C73C2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2124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3C2" w:rsidRPr="00D61F45" w:rsidRDefault="004C73C2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F64CD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4C73C2" w:rsidRPr="004C73C2" w:rsidRDefault="004C73C2" w:rsidP="00F57D4C">
            <w:pPr>
              <w:numPr>
                <w:ilvl w:val="0"/>
                <w:numId w:val="63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Решать простейшие прикладные задачи, сводящиеся к нахождению интеграла.</w:t>
            </w:r>
          </w:p>
          <w:p w:rsidR="004C73C2" w:rsidRPr="00D61F45" w:rsidRDefault="004C73C2" w:rsidP="00F57D4C">
            <w:pPr>
              <w:numPr>
                <w:ilvl w:val="0"/>
                <w:numId w:val="63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Восстанавливать закон движения по заданной скорости, скорость по ускорению, количество электричества по силе тока и т.д.;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73C2" w:rsidRPr="00D61F45" w:rsidRDefault="004C73C2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2064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8E5896">
            <w:pPr>
              <w:jc w:val="both"/>
              <w:rPr>
                <w:b/>
                <w:spacing w:val="-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Default="00CA20D4" w:rsidP="00293727">
            <w:pPr>
              <w:suppressAutoHyphens w:val="0"/>
              <w:jc w:val="center"/>
            </w:pPr>
          </w:p>
          <w:p w:rsidR="00CA20D4" w:rsidRPr="00D61F45" w:rsidRDefault="00CA20D4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8C52EF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561"/>
        </w:trPr>
        <w:tc>
          <w:tcPr>
            <w:tcW w:w="120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EF" w:rsidRPr="00D61F45" w:rsidRDefault="008C52EF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61F45">
              <w:rPr>
                <w:b/>
              </w:rPr>
              <w:t xml:space="preserve">Раздел </w:t>
            </w:r>
            <w:r w:rsidRPr="00D61F45">
              <w:rPr>
                <w:b/>
                <w:lang w:val="en-US"/>
              </w:rPr>
              <w:t>IX</w:t>
            </w:r>
            <w:r w:rsidRPr="00D61F45">
              <w:rPr>
                <w:b/>
              </w:rPr>
              <w:t>.</w:t>
            </w:r>
          </w:p>
          <w:p w:rsidR="008C52EF" w:rsidRPr="00D61F45" w:rsidRDefault="008C52EF" w:rsidP="00A521B0">
            <w:pPr>
              <w:suppressAutoHyphens w:val="0"/>
              <w:jc w:val="center"/>
              <w:rPr>
                <w:b/>
              </w:rPr>
            </w:pPr>
            <w:r w:rsidRPr="00D61F45">
              <w:rPr>
                <w:b/>
              </w:rPr>
              <w:t>Геометрические тела и поверхности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4A471F">
            <w:pPr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04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CA20D4" w:rsidRPr="00D61F45" w:rsidRDefault="00CA20D4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9.1. Многогранники. Правильные многогранники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CA20D4" w:rsidRPr="00D61F45" w:rsidRDefault="00CA20D4" w:rsidP="00F57D4C">
            <w:pPr>
              <w:numPr>
                <w:ilvl w:val="0"/>
                <w:numId w:val="64"/>
              </w:numPr>
              <w:jc w:val="both"/>
              <w:rPr>
                <w:spacing w:val="-1"/>
              </w:rPr>
            </w:pPr>
            <w:r w:rsidRPr="00D61F45">
              <w:rPr>
                <w:spacing w:val="-1"/>
              </w:rPr>
              <w:t>Понятие о геометрическом теле и его поверхности.</w:t>
            </w:r>
          </w:p>
          <w:p w:rsidR="00CA20D4" w:rsidRPr="00D61F45" w:rsidRDefault="00CA20D4" w:rsidP="00F57D4C">
            <w:pPr>
              <w:numPr>
                <w:ilvl w:val="0"/>
                <w:numId w:val="64"/>
              </w:numPr>
              <w:jc w:val="both"/>
              <w:rPr>
                <w:b/>
              </w:rPr>
            </w:pPr>
            <w:r w:rsidRPr="00D61F45">
              <w:rPr>
                <w:spacing w:val="-1"/>
              </w:rPr>
              <w:t>Много</w:t>
            </w:r>
            <w:r w:rsidRPr="00D61F45">
              <w:rPr>
                <w:spacing w:val="-2"/>
              </w:rPr>
              <w:t xml:space="preserve">гранники.  </w:t>
            </w:r>
            <w:r w:rsidRPr="00D61F45">
              <w:rPr>
                <w:spacing w:val="-8"/>
              </w:rPr>
              <w:t>Понятие о правильных многогранниках.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4A471F">
            <w:pPr>
              <w:jc w:val="center"/>
            </w:pPr>
            <w:r>
              <w:t>2</w:t>
            </w:r>
          </w:p>
          <w:p w:rsidR="00CA20D4" w:rsidRPr="00D61F45" w:rsidRDefault="00CA20D4" w:rsidP="004A471F">
            <w:pPr>
              <w:jc w:val="center"/>
            </w:pPr>
          </w:p>
          <w:p w:rsidR="00CA20D4" w:rsidRPr="00D61F45" w:rsidRDefault="00CA20D4" w:rsidP="004A471F">
            <w:pPr>
              <w:jc w:val="center"/>
            </w:pPr>
          </w:p>
          <w:p w:rsidR="00CA20D4" w:rsidRPr="00D61F45" w:rsidRDefault="00CA20D4" w:rsidP="004A471F">
            <w:pPr>
              <w:jc w:val="center"/>
            </w:pPr>
          </w:p>
          <w:p w:rsidR="00CA20D4" w:rsidRPr="00D61F45" w:rsidRDefault="00CA20D4" w:rsidP="004A471F">
            <w:pPr>
              <w:jc w:val="center"/>
            </w:pPr>
            <w:r>
              <w:t>1</w:t>
            </w:r>
          </w:p>
          <w:p w:rsidR="00CA20D4" w:rsidRDefault="00CA20D4" w:rsidP="00293727">
            <w:pPr>
              <w:suppressAutoHyphens w:val="0"/>
              <w:jc w:val="center"/>
            </w:pPr>
          </w:p>
          <w:p w:rsidR="00CA20D4" w:rsidRPr="00D61F45" w:rsidRDefault="00CA20D4" w:rsidP="00293727">
            <w:pPr>
              <w:jc w:val="center"/>
            </w:pP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768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CA20D4" w:rsidRPr="00D61F45" w:rsidRDefault="00CA20D4" w:rsidP="00F57D4C">
            <w:pPr>
              <w:numPr>
                <w:ilvl w:val="0"/>
                <w:numId w:val="65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Вычислять и изображать многогранники;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999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8C763C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  <w:r w:rsidRPr="00D61F45">
              <w:rPr>
                <w:b/>
                <w:bCs/>
                <w:sz w:val="20"/>
                <w:szCs w:val="20"/>
              </w:rPr>
              <w:t>Тема</w:t>
            </w:r>
            <w:r w:rsidRPr="00D61F45">
              <w:rPr>
                <w:b/>
                <w:sz w:val="20"/>
                <w:szCs w:val="20"/>
              </w:rPr>
              <w:t xml:space="preserve"> 9.2. Призма. Параллелепипед и его свойства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CA20D4" w:rsidRPr="00CA20D4" w:rsidRDefault="00CA20D4" w:rsidP="00F57D4C">
            <w:pPr>
              <w:numPr>
                <w:ilvl w:val="0"/>
                <w:numId w:val="66"/>
              </w:numPr>
              <w:suppressAutoHyphens w:val="0"/>
              <w:rPr>
                <w:b/>
              </w:rPr>
            </w:pPr>
            <w:r w:rsidRPr="00D61F45">
              <w:rPr>
                <w:spacing w:val="-2"/>
              </w:rPr>
              <w:t>Призма.</w:t>
            </w:r>
          </w:p>
          <w:p w:rsidR="00CA20D4" w:rsidRPr="00D61F45" w:rsidRDefault="00CA20D4" w:rsidP="00F57D4C">
            <w:pPr>
              <w:numPr>
                <w:ilvl w:val="0"/>
                <w:numId w:val="66"/>
              </w:numPr>
              <w:jc w:val="both"/>
              <w:rPr>
                <w:b/>
              </w:rPr>
            </w:pPr>
            <w:r w:rsidRPr="00D61F45">
              <w:rPr>
                <w:spacing w:val="-2"/>
              </w:rPr>
              <w:t xml:space="preserve"> Параллелепипед и его свойства.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jc w:val="center"/>
            </w:pPr>
            <w:r>
              <w:t>3</w:t>
            </w:r>
          </w:p>
          <w:p w:rsidR="00CA20D4" w:rsidRPr="00D61F45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  <w:r w:rsidRPr="00D61F45">
              <w:t>1</w:t>
            </w:r>
          </w:p>
          <w:p w:rsidR="00CA20D4" w:rsidRDefault="00CA20D4" w:rsidP="00293727">
            <w:pPr>
              <w:suppressAutoHyphens w:val="0"/>
              <w:jc w:val="center"/>
            </w:pPr>
          </w:p>
          <w:p w:rsidR="00CA20D4" w:rsidRPr="00D61F45" w:rsidRDefault="00CA20D4" w:rsidP="00293727">
            <w:pPr>
              <w:jc w:val="center"/>
            </w:pP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694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8C763C">
            <w:pPr>
              <w:pStyle w:val="ae"/>
              <w:snapToGrid w:val="0"/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CA20D4" w:rsidRPr="00D61F45" w:rsidRDefault="00CA20D4" w:rsidP="00F57D4C">
            <w:pPr>
              <w:numPr>
                <w:ilvl w:val="0"/>
                <w:numId w:val="67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Вычислять и изображать основные элементы прямых призм;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69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9D0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9.3. Пирамида. Свойства параллельных сечений </w:t>
            </w:r>
            <w:r w:rsidRPr="00D61F45">
              <w:rPr>
                <w:b/>
              </w:rPr>
              <w:lastRenderedPageBreak/>
              <w:t>в пирамиде.</w:t>
            </w:r>
          </w:p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CA20D4" w:rsidRPr="00D61F45" w:rsidRDefault="00CA20D4" w:rsidP="00F57D4C">
            <w:pPr>
              <w:numPr>
                <w:ilvl w:val="0"/>
                <w:numId w:val="68"/>
              </w:numPr>
              <w:suppressAutoHyphens w:val="0"/>
              <w:rPr>
                <w:b/>
              </w:rPr>
            </w:pPr>
            <w:r w:rsidRPr="00D61F45">
              <w:rPr>
                <w:spacing w:val="-2"/>
              </w:rPr>
              <w:t xml:space="preserve">Пирамида. </w:t>
            </w:r>
            <w:r w:rsidRPr="00D61F45">
              <w:rPr>
                <w:spacing w:val="-8"/>
              </w:rPr>
              <w:t>Свойства параллельных сечений в пирамиде.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jc w:val="center"/>
            </w:pPr>
            <w:r>
              <w:t>3</w:t>
            </w:r>
          </w:p>
          <w:p w:rsidR="00CA20D4" w:rsidRPr="00D61F45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  <w:r>
              <w:t>1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lastRenderedPageBreak/>
              <w:t>ЛР 4</w:t>
            </w:r>
            <w:r w:rsidR="004450C5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282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9D0D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CA20D4" w:rsidRPr="00CA20D4" w:rsidRDefault="00CA20D4" w:rsidP="00F57D4C">
            <w:pPr>
              <w:numPr>
                <w:ilvl w:val="0"/>
                <w:numId w:val="69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Вычислять и изображать основные элементы прямых  пирамид;</w:t>
            </w:r>
          </w:p>
          <w:p w:rsidR="00CA20D4" w:rsidRPr="00D61F45" w:rsidRDefault="00CA20D4" w:rsidP="00F57D4C">
            <w:pPr>
              <w:numPr>
                <w:ilvl w:val="0"/>
                <w:numId w:val="69"/>
              </w:num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Строить простейшие сечения пирамид;</w:t>
            </w:r>
          </w:p>
          <w:p w:rsidR="00CA20D4" w:rsidRPr="00D61F45" w:rsidRDefault="00CA20D4" w:rsidP="00F57D4C">
            <w:pPr>
              <w:numPr>
                <w:ilvl w:val="0"/>
                <w:numId w:val="69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Вычислять площади этих сечений.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064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CA20D4" w:rsidRPr="00D61F45" w:rsidRDefault="00CA20D4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9.4. Тела вращения. Цилиндр. Конус. Сечение конуса плоскостями.</w:t>
            </w:r>
          </w:p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CA20D4" w:rsidRPr="00CA20D4" w:rsidRDefault="00CA20D4" w:rsidP="00F57D4C">
            <w:pPr>
              <w:numPr>
                <w:ilvl w:val="0"/>
                <w:numId w:val="70"/>
              </w:numPr>
              <w:suppressAutoHyphens w:val="0"/>
              <w:rPr>
                <w:b/>
              </w:rPr>
            </w:pPr>
            <w:r w:rsidRPr="00D61F45">
              <w:rPr>
                <w:spacing w:val="-8"/>
              </w:rPr>
              <w:t xml:space="preserve">Поверхность вращения. </w:t>
            </w:r>
          </w:p>
          <w:p w:rsidR="00CA20D4" w:rsidRPr="00D61F45" w:rsidRDefault="00CA20D4" w:rsidP="00F57D4C">
            <w:pPr>
              <w:numPr>
                <w:ilvl w:val="0"/>
                <w:numId w:val="70"/>
              </w:numPr>
              <w:jc w:val="both"/>
              <w:rPr>
                <w:spacing w:val="-8"/>
              </w:rPr>
            </w:pPr>
            <w:r w:rsidRPr="00D61F45">
              <w:rPr>
                <w:spacing w:val="-8"/>
              </w:rPr>
              <w:t xml:space="preserve">Тело вращения. Цилиндр и конус. </w:t>
            </w:r>
          </w:p>
          <w:p w:rsidR="00CA20D4" w:rsidRPr="00D61F45" w:rsidRDefault="00CA20D4" w:rsidP="00F57D4C">
            <w:pPr>
              <w:numPr>
                <w:ilvl w:val="0"/>
                <w:numId w:val="70"/>
              </w:numPr>
              <w:jc w:val="both"/>
              <w:rPr>
                <w:b/>
              </w:rPr>
            </w:pPr>
            <w:r w:rsidRPr="00D61F45">
              <w:rPr>
                <w:spacing w:val="-8"/>
              </w:rPr>
              <w:t>Сечения цилиндра и конуса плоскостью.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jc w:val="center"/>
            </w:pPr>
            <w:r>
              <w:t>3</w:t>
            </w:r>
          </w:p>
          <w:p w:rsidR="00CA20D4" w:rsidRPr="00D61F45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  <w:r w:rsidRPr="00D61F45">
              <w:t>1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 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 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489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2151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CA20D4" w:rsidRDefault="00CA20D4" w:rsidP="00F57D4C">
            <w:pPr>
              <w:numPr>
                <w:ilvl w:val="0"/>
                <w:numId w:val="71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Строить простейшие сечения конуса;</w:t>
            </w:r>
          </w:p>
          <w:p w:rsidR="00CA20D4" w:rsidRPr="00D61F45" w:rsidRDefault="00CA20D4" w:rsidP="00F57D4C">
            <w:pPr>
              <w:numPr>
                <w:ilvl w:val="0"/>
                <w:numId w:val="71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Вычислять площади этих сечений.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278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0C231B">
            <w:pPr>
              <w:pStyle w:val="ae"/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266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CA20D4" w:rsidRPr="00D61F45" w:rsidRDefault="00CA20D4" w:rsidP="004A7EA8">
            <w:pPr>
              <w:spacing w:before="120" w:after="120"/>
              <w:jc w:val="both"/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9.5. Шар. Сечения шара плоскостью.</w:t>
            </w:r>
          </w:p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CA20D4" w:rsidRPr="00D61F45" w:rsidRDefault="00CA20D4" w:rsidP="0006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CA20D4" w:rsidRPr="00D61F45" w:rsidRDefault="00CA20D4" w:rsidP="00F57D4C">
            <w:pPr>
              <w:numPr>
                <w:ilvl w:val="0"/>
                <w:numId w:val="72"/>
              </w:numPr>
              <w:suppressAutoHyphens w:val="0"/>
              <w:rPr>
                <w:b/>
              </w:rPr>
            </w:pPr>
            <w:r w:rsidRPr="00D61F45">
              <w:rPr>
                <w:spacing w:val="-8"/>
              </w:rPr>
              <w:t xml:space="preserve">Шар. Взаимное расположение плоскости и шара. 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Default="00CA20D4" w:rsidP="00293727">
            <w:pPr>
              <w:jc w:val="center"/>
            </w:pPr>
            <w:r>
              <w:t>2</w:t>
            </w: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  <w:r>
              <w:t>1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966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CA20D4" w:rsidRPr="00CA20D4" w:rsidRDefault="00CA20D4" w:rsidP="00F57D4C">
            <w:pPr>
              <w:numPr>
                <w:ilvl w:val="0"/>
                <w:numId w:val="73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 xml:space="preserve">Строить простейшие сечения многогранников, указанных выше; </w:t>
            </w:r>
          </w:p>
          <w:p w:rsidR="00CA20D4" w:rsidRPr="00D61F45" w:rsidRDefault="00CA20D4" w:rsidP="00F57D4C">
            <w:pPr>
              <w:numPr>
                <w:ilvl w:val="0"/>
                <w:numId w:val="73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Вычислять площади этих сечений.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8C52EF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711"/>
        </w:trPr>
        <w:tc>
          <w:tcPr>
            <w:tcW w:w="1202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2EF" w:rsidRPr="00D61F45" w:rsidRDefault="008C52EF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61F45">
              <w:rPr>
                <w:b/>
              </w:rPr>
              <w:t xml:space="preserve">Раздел </w:t>
            </w:r>
            <w:r w:rsidRPr="00D61F45">
              <w:rPr>
                <w:b/>
                <w:lang w:val="en-US"/>
              </w:rPr>
              <w:t>X</w:t>
            </w:r>
            <w:r w:rsidRPr="00D61F45">
              <w:rPr>
                <w:b/>
              </w:rPr>
              <w:t>.</w:t>
            </w:r>
          </w:p>
          <w:p w:rsidR="008C52EF" w:rsidRPr="00D61F45" w:rsidRDefault="008C52EF" w:rsidP="00A521B0">
            <w:pPr>
              <w:suppressAutoHyphens w:val="0"/>
              <w:jc w:val="center"/>
              <w:rPr>
                <w:b/>
              </w:rPr>
            </w:pPr>
            <w:r w:rsidRPr="00D61F45">
              <w:rPr>
                <w:b/>
              </w:rPr>
              <w:t>Объемы и площади поверхностей геометрических тел.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71DE6" w:rsidP="00446EA3">
            <w:pPr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293727">
            <w:pPr>
              <w:suppressAutoHyphens w:val="0"/>
              <w:jc w:val="center"/>
            </w:pP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99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CA20D4" w:rsidRPr="00D61F45" w:rsidRDefault="00CA20D4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10.1. Понятие объема и площади поверхностей </w:t>
            </w:r>
            <w:r w:rsidRPr="00D61F45">
              <w:rPr>
                <w:b/>
              </w:rPr>
              <w:lastRenderedPageBreak/>
              <w:t>геометрических тел.</w:t>
            </w:r>
          </w:p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rPr>
                <w:b/>
              </w:rPr>
            </w:pPr>
            <w:r w:rsidRPr="00D61F45">
              <w:rPr>
                <w:b/>
                <w:bCs/>
              </w:rPr>
              <w:lastRenderedPageBreak/>
              <w:t xml:space="preserve">Содержание </w:t>
            </w:r>
          </w:p>
          <w:p w:rsidR="00CA20D4" w:rsidRPr="00CA20D4" w:rsidRDefault="00CA20D4" w:rsidP="00F57D4C">
            <w:pPr>
              <w:numPr>
                <w:ilvl w:val="0"/>
                <w:numId w:val="74"/>
              </w:numPr>
              <w:suppressAutoHyphens w:val="0"/>
              <w:rPr>
                <w:b/>
              </w:rPr>
            </w:pPr>
            <w:r w:rsidRPr="00D61F45">
              <w:t>Объемы геометрических тел.</w:t>
            </w:r>
          </w:p>
          <w:p w:rsidR="00CA20D4" w:rsidRPr="00D61F45" w:rsidRDefault="00CA20D4" w:rsidP="00F57D4C">
            <w:pPr>
              <w:numPr>
                <w:ilvl w:val="0"/>
                <w:numId w:val="74"/>
              </w:numPr>
              <w:shd w:val="clear" w:color="auto" w:fill="FFFFFF"/>
              <w:ind w:right="28"/>
              <w:jc w:val="both"/>
              <w:rPr>
                <w:b/>
              </w:rPr>
            </w:pPr>
            <w:r w:rsidRPr="00D61F45">
              <w:t>Площадь поверхностей геометрических тел.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871DE6" w:rsidP="00293727">
            <w:pPr>
              <w:jc w:val="center"/>
            </w:pPr>
            <w:r>
              <w:t>4</w:t>
            </w:r>
          </w:p>
          <w:p w:rsidR="00CA20D4" w:rsidRPr="00D61F45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Pr="00D61F45" w:rsidRDefault="00CA20D4" w:rsidP="00CA20D4">
            <w:pPr>
              <w:jc w:val="center"/>
            </w:pPr>
            <w:r>
              <w:t xml:space="preserve">2        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CA20D4" w:rsidRPr="00D61F45" w:rsidTr="00CA2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813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CA20D4" w:rsidRPr="00CA20D4" w:rsidRDefault="00CA20D4" w:rsidP="00F57D4C">
            <w:pPr>
              <w:numPr>
                <w:ilvl w:val="0"/>
                <w:numId w:val="75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 xml:space="preserve">Вычислять </w:t>
            </w:r>
            <w:r w:rsidRPr="00D61F45">
              <w:t>объемы и  площади поверхностей геометрических тел.</w:t>
            </w:r>
          </w:p>
          <w:p w:rsidR="00CA20D4" w:rsidRPr="00D61F45" w:rsidRDefault="00CA20D4" w:rsidP="00A90D95">
            <w:pPr>
              <w:jc w:val="both"/>
              <w:rPr>
                <w:b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293727">
            <w:pPr>
              <w:suppressAutoHyphens w:val="0"/>
              <w:jc w:val="center"/>
            </w:pPr>
          </w:p>
        </w:tc>
      </w:tr>
      <w:tr w:rsidR="00CA20D4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00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CA20D4" w:rsidRPr="00D61F45" w:rsidRDefault="00CA20D4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10.2. Объемы многогранников. Объемы тел вращения.</w:t>
            </w:r>
          </w:p>
          <w:p w:rsidR="00CA20D4" w:rsidRPr="00D61F45" w:rsidRDefault="00CA20D4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CA20D4" w:rsidRPr="00CA20D4" w:rsidRDefault="00CA20D4" w:rsidP="00F57D4C">
            <w:pPr>
              <w:numPr>
                <w:ilvl w:val="0"/>
                <w:numId w:val="76"/>
              </w:numPr>
              <w:suppressAutoHyphens w:val="0"/>
              <w:rPr>
                <w:b/>
              </w:rPr>
            </w:pPr>
            <w:r w:rsidRPr="00D61F45">
              <w:t>Объемы многогранников.</w:t>
            </w:r>
          </w:p>
          <w:p w:rsidR="00CA20D4" w:rsidRPr="00D61F45" w:rsidRDefault="00CA20D4" w:rsidP="00F57D4C">
            <w:pPr>
              <w:numPr>
                <w:ilvl w:val="0"/>
                <w:numId w:val="7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t>Объемы тел вращения.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CA20D4" w:rsidP="00712CCA"/>
          <w:p w:rsidR="00CA20D4" w:rsidRPr="00D61F45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  <w:r>
              <w:t>3</w:t>
            </w: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</w:p>
          <w:p w:rsidR="00CA20D4" w:rsidRDefault="00CA20D4" w:rsidP="00293727">
            <w:pPr>
              <w:jc w:val="center"/>
            </w:pPr>
            <w:r>
              <w:t>2</w:t>
            </w:r>
          </w:p>
          <w:p w:rsidR="00CA20D4" w:rsidRDefault="00CA20D4" w:rsidP="00712CCA"/>
          <w:p w:rsidR="00CA20D4" w:rsidRDefault="00CA20D4" w:rsidP="00293727">
            <w:pPr>
              <w:jc w:val="center"/>
            </w:pPr>
          </w:p>
          <w:p w:rsidR="00CA20D4" w:rsidRPr="00D61F45" w:rsidRDefault="00CA20D4" w:rsidP="00293727">
            <w:pPr>
              <w:jc w:val="center"/>
            </w:pP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0D4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4450C5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4450C5"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116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712CCA" w:rsidRPr="00712CCA" w:rsidRDefault="00712CCA" w:rsidP="00F57D4C">
            <w:pPr>
              <w:numPr>
                <w:ilvl w:val="0"/>
                <w:numId w:val="77"/>
              </w:numPr>
              <w:suppressAutoHyphens w:val="0"/>
              <w:rPr>
                <w:b/>
              </w:rPr>
            </w:pPr>
            <w:r w:rsidRPr="00D61F45">
              <w:t>Вычисление</w:t>
            </w:r>
            <w:r w:rsidRPr="00D61F45">
              <w:rPr>
                <w:b/>
              </w:rPr>
              <w:t xml:space="preserve"> </w:t>
            </w:r>
            <w:r w:rsidRPr="00D61F45">
              <w:t>объемов многогранников и  объемов тел вращения.</w:t>
            </w:r>
          </w:p>
          <w:p w:rsidR="00712CCA" w:rsidRPr="00D61F45" w:rsidRDefault="00712CCA" w:rsidP="00C651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712CCA" w:rsidRPr="00D61F45" w:rsidTr="00FC02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569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Pr="00D61F45" w:rsidRDefault="00712CCA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10.3. Площади поверхностей и объемы геометрических тел.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 xml:space="preserve">Содержание </w:t>
            </w:r>
          </w:p>
          <w:p w:rsidR="00712CCA" w:rsidRPr="00D61F45" w:rsidRDefault="00712CCA" w:rsidP="00F57D4C">
            <w:pPr>
              <w:numPr>
                <w:ilvl w:val="0"/>
                <w:numId w:val="78"/>
              </w:numPr>
              <w:suppressAutoHyphens w:val="0"/>
              <w:rPr>
                <w:b/>
              </w:rPr>
            </w:pPr>
            <w:r w:rsidRPr="00D61F45">
              <w:rPr>
                <w:spacing w:val="-7"/>
              </w:rPr>
              <w:t>Объем геометрического тела. Объем призмы, пирамиды, ци</w:t>
            </w:r>
            <w:r w:rsidRPr="00D61F45">
              <w:rPr>
                <w:spacing w:val="-6"/>
              </w:rPr>
              <w:t>линдра, конуса, шара.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712CCA"/>
          <w:p w:rsidR="00712CCA" w:rsidRPr="00D61F45" w:rsidRDefault="00712CCA" w:rsidP="00293727">
            <w:pPr>
              <w:jc w:val="center"/>
            </w:pPr>
            <w:r w:rsidRPr="00D61F45">
              <w:t>1</w:t>
            </w:r>
          </w:p>
          <w:p w:rsidR="00712CCA" w:rsidRPr="00D61F45" w:rsidRDefault="00712CCA" w:rsidP="00293727">
            <w:pPr>
              <w:jc w:val="center"/>
            </w:pPr>
            <w:r>
              <w:t>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845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712CCA" w:rsidRPr="00D61F45" w:rsidRDefault="00712CCA" w:rsidP="00F57D4C">
            <w:pPr>
              <w:numPr>
                <w:ilvl w:val="0"/>
                <w:numId w:val="79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Находить объем прямой призмы, пирамиды, прямого кругового цилиндра и конуса, шара;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jc w:val="center"/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970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Default="00712CCA" w:rsidP="00446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  <w:bCs/>
              </w:rPr>
            </w:pPr>
          </w:p>
          <w:p w:rsidR="00712CCA" w:rsidRDefault="00712CCA" w:rsidP="00446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  <w:bCs/>
              </w:rPr>
            </w:pPr>
          </w:p>
          <w:p w:rsidR="00712CCA" w:rsidRDefault="00712CCA" w:rsidP="000E5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10.4. Нахождение площадей поверхностей и </w:t>
            </w:r>
          </w:p>
          <w:p w:rsidR="00712CCA" w:rsidRDefault="00712CCA" w:rsidP="00446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Pr="00D61F45" w:rsidRDefault="00712CCA" w:rsidP="00F408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вычисление  </w:t>
            </w:r>
            <w:r w:rsidRPr="00D61F45">
              <w:rPr>
                <w:b/>
              </w:rPr>
              <w:t>объемов геометрических тел.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712CCA" w:rsidRPr="00712CCA" w:rsidRDefault="00712CCA" w:rsidP="00F57D4C">
            <w:pPr>
              <w:numPr>
                <w:ilvl w:val="0"/>
                <w:numId w:val="80"/>
              </w:numPr>
              <w:suppressAutoHyphens w:val="0"/>
              <w:rPr>
                <w:b/>
              </w:rPr>
            </w:pPr>
            <w:r w:rsidRPr="00D61F45">
              <w:rPr>
                <w:spacing w:val="-3"/>
              </w:rPr>
              <w:t xml:space="preserve">Площадь поверхности геометрического тела. </w:t>
            </w:r>
          </w:p>
          <w:p w:rsidR="00712CCA" w:rsidRPr="00D61F45" w:rsidRDefault="00712CCA" w:rsidP="00F57D4C">
            <w:pPr>
              <w:numPr>
                <w:ilvl w:val="0"/>
                <w:numId w:val="80"/>
              </w:numPr>
              <w:shd w:val="clear" w:color="auto" w:fill="FFFFFF"/>
              <w:spacing w:line="274" w:lineRule="exact"/>
              <w:jc w:val="both"/>
              <w:rPr>
                <w:b/>
              </w:rPr>
            </w:pPr>
            <w:r w:rsidRPr="00D61F45">
              <w:rPr>
                <w:spacing w:val="-3"/>
              </w:rPr>
              <w:t>Площадь по</w:t>
            </w:r>
            <w:r w:rsidRPr="00D61F45">
              <w:rPr>
                <w:spacing w:val="-4"/>
              </w:rPr>
              <w:t>верхности призмы, пирамиды, цилиндра, конуса и шара.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  <w:r>
              <w:t>3</w:t>
            </w: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  <w:r>
              <w:t>2</w:t>
            </w:r>
          </w:p>
          <w:p w:rsidR="00712CCA" w:rsidRDefault="00712CCA" w:rsidP="00293727">
            <w:pPr>
              <w:jc w:val="center"/>
            </w:pPr>
          </w:p>
          <w:p w:rsidR="00712CCA" w:rsidRDefault="00712CCA" w:rsidP="00712CCA"/>
          <w:p w:rsidR="00712CCA" w:rsidRPr="00D61F45" w:rsidRDefault="00712CCA" w:rsidP="00293727">
            <w:pPr>
              <w:jc w:val="center"/>
            </w:pP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Default="00A64447" w:rsidP="00293727">
            <w:pPr>
              <w:jc w:val="center"/>
              <w:rPr>
                <w:rFonts w:eastAsia="Trebuchet MS"/>
                <w:color w:val="000000"/>
                <w:sz w:val="28"/>
                <w:szCs w:val="28"/>
              </w:rPr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  <w:p w:rsidR="004450C5" w:rsidRPr="00D61F45" w:rsidRDefault="004450C5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139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712CCA" w:rsidRPr="00712CCA" w:rsidRDefault="00712CCA" w:rsidP="00F57D4C">
            <w:pPr>
              <w:numPr>
                <w:ilvl w:val="0"/>
                <w:numId w:val="81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Находить площади поверхностей призмы, пирамиды, цилиндра, конуса и шара.</w:t>
            </w:r>
          </w:p>
          <w:p w:rsidR="00712CCA" w:rsidRPr="00D61F45" w:rsidRDefault="00712CCA" w:rsidP="000C231B">
            <w:pPr>
              <w:jc w:val="both"/>
              <w:rPr>
                <w:b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8C52EF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777"/>
        </w:trPr>
        <w:tc>
          <w:tcPr>
            <w:tcW w:w="120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EF" w:rsidRPr="00D61F45" w:rsidRDefault="008C52EF" w:rsidP="00A521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61F45">
              <w:rPr>
                <w:b/>
              </w:rPr>
              <w:t xml:space="preserve">Раздел </w:t>
            </w:r>
            <w:r w:rsidRPr="00D61F45">
              <w:rPr>
                <w:b/>
                <w:lang w:val="en-US"/>
              </w:rPr>
              <w:t>XI</w:t>
            </w:r>
            <w:r w:rsidRPr="00D61F45">
              <w:rPr>
                <w:b/>
              </w:rPr>
              <w:t>.</w:t>
            </w:r>
          </w:p>
          <w:p w:rsidR="008C52EF" w:rsidRPr="00D61F45" w:rsidRDefault="008C52EF" w:rsidP="00A521B0">
            <w:pPr>
              <w:suppressAutoHyphens w:val="0"/>
              <w:jc w:val="center"/>
              <w:rPr>
                <w:b/>
              </w:rPr>
            </w:pPr>
            <w:r w:rsidRPr="00D61F45">
              <w:rPr>
                <w:b/>
              </w:rPr>
              <w:t>Элементы теории вероятности и математической статистики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194C09">
            <w:pPr>
              <w:suppressAutoHyphens w:val="0"/>
            </w:pPr>
          </w:p>
          <w:p w:rsidR="008C52EF" w:rsidRPr="00D61F45" w:rsidRDefault="00871DE6" w:rsidP="00293727">
            <w:pPr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293727">
            <w:pPr>
              <w:suppressAutoHyphens w:val="0"/>
              <w:jc w:val="center"/>
            </w:pP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70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Pr="00D61F45" w:rsidRDefault="00712CCA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11.1. Основные понятия </w:t>
            </w:r>
            <w:r w:rsidRPr="00D61F45">
              <w:rPr>
                <w:b/>
              </w:rPr>
              <w:lastRenderedPageBreak/>
              <w:t>комбинаторики.</w:t>
            </w:r>
          </w:p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lastRenderedPageBreak/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712CCA" w:rsidRPr="00D61F45" w:rsidRDefault="00712CCA" w:rsidP="00F57D4C">
            <w:pPr>
              <w:numPr>
                <w:ilvl w:val="0"/>
                <w:numId w:val="82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Оценивать по относительной частоте события его вероятность, и наоборот;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Default="00871DE6" w:rsidP="00293727">
            <w:pPr>
              <w:jc w:val="center"/>
            </w:pPr>
            <w:r>
              <w:t>3</w:t>
            </w: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  <w:r>
              <w:t>2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2B552D" w:rsidP="00293727">
            <w:pPr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265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712CCA" w:rsidRPr="00712CCA" w:rsidRDefault="00712CCA" w:rsidP="00F57D4C">
            <w:pPr>
              <w:numPr>
                <w:ilvl w:val="0"/>
                <w:numId w:val="83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Формулы для вычисления числа размещений, перестановок, сочетаний;</w:t>
            </w:r>
          </w:p>
          <w:p w:rsidR="00712CCA" w:rsidRDefault="00712CCA" w:rsidP="00F57D4C">
            <w:pPr>
              <w:numPr>
                <w:ilvl w:val="0"/>
                <w:numId w:val="83"/>
              </w:numPr>
              <w:jc w:val="both"/>
              <w:rPr>
                <w:b/>
                <w:spacing w:val="-4"/>
              </w:rPr>
            </w:pPr>
            <w:r w:rsidRPr="002B145D">
              <w:rPr>
                <w:b/>
                <w:spacing w:val="-4"/>
              </w:rPr>
              <w:t>Самостоятельная работа</w:t>
            </w:r>
          </w:p>
          <w:p w:rsidR="00712CCA" w:rsidRPr="00D61F45" w:rsidRDefault="00712CCA" w:rsidP="00F57D4C">
            <w:pPr>
              <w:numPr>
                <w:ilvl w:val="0"/>
                <w:numId w:val="83"/>
              </w:numPr>
              <w:jc w:val="both"/>
              <w:rPr>
                <w:b/>
              </w:rPr>
            </w:pPr>
            <w:r w:rsidRPr="009F2036">
              <w:t>Решение задач и упражнений по образцу и подобию заданий аудиторной самостоятельной работы.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712CCA" w:rsidRPr="00D61F45" w:rsidTr="00FC02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857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Pr="00D61F45" w:rsidRDefault="00712CCA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11.2. Определение вероятностей и операции над ними.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712CCA" w:rsidRPr="00712CCA" w:rsidRDefault="00712CCA" w:rsidP="00F57D4C">
            <w:pPr>
              <w:numPr>
                <w:ilvl w:val="0"/>
                <w:numId w:val="84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Теоремы сложения и умножения вероятностей;</w:t>
            </w:r>
          </w:p>
          <w:p w:rsidR="00712CCA" w:rsidRPr="00D61F45" w:rsidRDefault="00712CCA" w:rsidP="00F57D4C">
            <w:pPr>
              <w:numPr>
                <w:ilvl w:val="0"/>
                <w:numId w:val="84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Формулу полной вероятности;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871DE6" w:rsidP="00293727">
            <w:pPr>
              <w:jc w:val="center"/>
            </w:pPr>
            <w:r>
              <w:t>3</w:t>
            </w:r>
          </w:p>
          <w:p w:rsidR="00712CCA" w:rsidRPr="00D61F45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  <w:r w:rsidRPr="00D61F45">
              <w:t>1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267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712CCA" w:rsidRPr="00D61F45" w:rsidRDefault="00712CCA" w:rsidP="00F57D4C">
            <w:pPr>
              <w:numPr>
                <w:ilvl w:val="0"/>
                <w:numId w:val="85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Вычислять вероятности суммы несовместных событий, произведения несовместных событий, произведения независимых событий.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712CCA" w:rsidRPr="00D61F45" w:rsidTr="00320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352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C125C8">
            <w:pPr>
              <w:rPr>
                <w:spacing w:val="-4"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412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Pr="00D61F45" w:rsidRDefault="00712CCA" w:rsidP="00EA0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11</w:t>
            </w:r>
            <w:r>
              <w:rPr>
                <w:b/>
              </w:rPr>
              <w:t>.3</w:t>
            </w:r>
            <w:r w:rsidRPr="00D61F45">
              <w:rPr>
                <w:b/>
              </w:rPr>
              <w:t>. Основные теоремы и формулы теории вероятности.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712CCA" w:rsidRPr="00712CCA" w:rsidRDefault="00712CCA" w:rsidP="00F57D4C">
            <w:pPr>
              <w:numPr>
                <w:ilvl w:val="0"/>
                <w:numId w:val="86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 xml:space="preserve">Формулы для вычисления числа размещений, перестановок, сочетаний; </w:t>
            </w:r>
          </w:p>
          <w:p w:rsidR="00712CCA" w:rsidRPr="00D61F45" w:rsidRDefault="00712CCA" w:rsidP="00F57D4C">
            <w:pPr>
              <w:numPr>
                <w:ilvl w:val="0"/>
                <w:numId w:val="86"/>
              </w:num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Классическое и статистическое определение вероятности;</w:t>
            </w:r>
          </w:p>
          <w:p w:rsidR="00712CCA" w:rsidRPr="00D61F45" w:rsidRDefault="00712CCA" w:rsidP="00F57D4C">
            <w:pPr>
              <w:numPr>
                <w:ilvl w:val="0"/>
                <w:numId w:val="86"/>
              </w:numPr>
              <w:jc w:val="both"/>
              <w:rPr>
                <w:spacing w:val="-4"/>
              </w:rPr>
            </w:pPr>
            <w:r w:rsidRPr="00D61F45">
              <w:rPr>
                <w:spacing w:val="-4"/>
              </w:rPr>
              <w:t>Теоремы сложения и умножения вероятностей;</w:t>
            </w:r>
          </w:p>
          <w:p w:rsidR="00712CCA" w:rsidRPr="00D61F45" w:rsidRDefault="00712CCA" w:rsidP="00F57D4C">
            <w:pPr>
              <w:numPr>
                <w:ilvl w:val="0"/>
                <w:numId w:val="86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Формула полной вероятности;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Default="00871DE6" w:rsidP="00293727">
            <w:pPr>
              <w:jc w:val="center"/>
            </w:pPr>
            <w:r>
              <w:t>5</w:t>
            </w: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  <w:r>
              <w:t>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2B552D" w:rsidP="00293727">
            <w:pPr>
              <w:jc w:val="center"/>
            </w:pPr>
            <w:r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120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712CCA" w:rsidRPr="00712CCA" w:rsidRDefault="00712CCA" w:rsidP="00F57D4C">
            <w:pPr>
              <w:numPr>
                <w:ilvl w:val="0"/>
                <w:numId w:val="87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Подсчитывать вероятность события, пользуясь классическим определением вероятности и используя простейшие комбинаторные схемы;</w:t>
            </w:r>
          </w:p>
          <w:p w:rsidR="00712CCA" w:rsidRPr="00D61F45" w:rsidRDefault="00712CCA" w:rsidP="00EA4956">
            <w:pPr>
              <w:rPr>
                <w:b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994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Pr="00D61F45" w:rsidRDefault="00712CCA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11.</w:t>
            </w:r>
            <w:r>
              <w:rPr>
                <w:b/>
              </w:rPr>
              <w:t>4</w:t>
            </w:r>
            <w:r w:rsidRPr="00D61F45">
              <w:rPr>
                <w:b/>
              </w:rPr>
              <w:t>. Дискретная случайная величина. Понятие о законе больших чисел.</w:t>
            </w:r>
          </w:p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712CCA" w:rsidRPr="00712CCA" w:rsidRDefault="00712CCA" w:rsidP="00F57D4C">
            <w:pPr>
              <w:numPr>
                <w:ilvl w:val="0"/>
                <w:numId w:val="88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Формула Бернулли;</w:t>
            </w:r>
          </w:p>
          <w:p w:rsidR="00712CCA" w:rsidRPr="00D61F45" w:rsidRDefault="00712CCA" w:rsidP="00F57D4C">
            <w:pPr>
              <w:numPr>
                <w:ilvl w:val="0"/>
                <w:numId w:val="88"/>
              </w:numPr>
              <w:jc w:val="both"/>
              <w:rPr>
                <w:b/>
              </w:rPr>
            </w:pPr>
            <w:r w:rsidRPr="00D61F45">
              <w:rPr>
                <w:spacing w:val="-4"/>
              </w:rPr>
              <w:t>Понятие дискретной случайной величины и законы ее распределения;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871DE6" w:rsidP="00293727">
            <w:pPr>
              <w:jc w:val="center"/>
            </w:pPr>
            <w:r>
              <w:t>4</w:t>
            </w:r>
          </w:p>
          <w:p w:rsidR="00712CCA" w:rsidRPr="00D61F45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</w:p>
          <w:p w:rsidR="00712CCA" w:rsidRPr="00D61F45" w:rsidRDefault="00712CCA" w:rsidP="00293727">
            <w:pPr>
              <w:jc w:val="center"/>
            </w:pPr>
            <w:r w:rsidRPr="00D61F45">
              <w:t>1</w:t>
            </w:r>
          </w:p>
        </w:tc>
        <w:tc>
          <w:tcPr>
            <w:tcW w:w="1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A64447" w:rsidP="00293727">
            <w:pPr>
              <w:jc w:val="center"/>
            </w:pPr>
            <w:r w:rsidRPr="00184A2E">
              <w:rPr>
                <w:b/>
                <w:bCs/>
                <w:sz w:val="28"/>
                <w:szCs w:val="28"/>
              </w:rPr>
              <w:t>ЛР 4</w:t>
            </w:r>
            <w:r w:rsidR="002B552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="002B552D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2B552D">
              <w:rPr>
                <w:rFonts w:eastAsia="Trebuchet MS"/>
                <w:color w:val="000000"/>
                <w:sz w:val="28"/>
                <w:szCs w:val="28"/>
              </w:rPr>
              <w:t xml:space="preserve"> 3.</w:t>
            </w:r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821C6F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821C6F">
              <w:rPr>
                <w:rFonts w:eastAsia="Trebuchet MS"/>
                <w:color w:val="000000"/>
                <w:sz w:val="28"/>
                <w:szCs w:val="28"/>
              </w:rPr>
              <w:t xml:space="preserve"> 4.</w:t>
            </w:r>
          </w:p>
        </w:tc>
      </w:tr>
      <w:tr w:rsidR="00712CCA" w:rsidRPr="00D61F45" w:rsidTr="00712C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249"/>
        </w:trPr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CCA" w:rsidRPr="00D61F45" w:rsidRDefault="00712CCA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712CCA" w:rsidRPr="00D61F45" w:rsidRDefault="00712CCA" w:rsidP="00EA4956">
            <w:pPr>
              <w:suppressAutoHyphens w:val="0"/>
              <w:rPr>
                <w:b/>
              </w:rPr>
            </w:pPr>
          </w:p>
          <w:p w:rsidR="00712CCA" w:rsidRPr="00D61F45" w:rsidRDefault="00712CCA" w:rsidP="00F57D4C">
            <w:pPr>
              <w:numPr>
                <w:ilvl w:val="0"/>
                <w:numId w:val="89"/>
              </w:numPr>
              <w:suppressAutoHyphens w:val="0"/>
              <w:rPr>
                <w:b/>
              </w:rPr>
            </w:pPr>
            <w:r w:rsidRPr="00D61F45">
              <w:rPr>
                <w:spacing w:val="-4"/>
              </w:rPr>
              <w:t>Вычислять вероятности суммы несовместных событий, произведения несовместных событий, произведения независимых событий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CCA" w:rsidRPr="00D61F45" w:rsidRDefault="00712CCA" w:rsidP="00293727">
            <w:pPr>
              <w:suppressAutoHyphens w:val="0"/>
              <w:jc w:val="center"/>
            </w:pPr>
          </w:p>
        </w:tc>
      </w:tr>
      <w:tr w:rsidR="008C52EF" w:rsidRPr="00D61F45" w:rsidTr="00CF01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3241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52EF" w:rsidRPr="00D61F45" w:rsidRDefault="008C52EF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0C231B">
            <w:pPr>
              <w:jc w:val="both"/>
              <w:rPr>
                <w:b/>
                <w:spacing w:val="-4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Default="008C52EF" w:rsidP="00293727">
            <w:pPr>
              <w:suppressAutoHyphens w:val="0"/>
              <w:jc w:val="center"/>
            </w:pPr>
          </w:p>
          <w:p w:rsidR="008C52EF" w:rsidRDefault="008C52EF" w:rsidP="00293727">
            <w:pPr>
              <w:suppressAutoHyphens w:val="0"/>
              <w:jc w:val="center"/>
            </w:pPr>
          </w:p>
          <w:p w:rsidR="008C52EF" w:rsidRPr="00D61F45" w:rsidRDefault="008C52EF" w:rsidP="00293727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293727">
            <w:pPr>
              <w:suppressAutoHyphens w:val="0"/>
              <w:jc w:val="center"/>
            </w:pPr>
          </w:p>
        </w:tc>
      </w:tr>
      <w:tr w:rsidR="00FB56A5" w:rsidRPr="00D61F45" w:rsidTr="00320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826"/>
        </w:trPr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6A5" w:rsidRPr="00D61F45" w:rsidRDefault="00FB56A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  <w:p w:rsidR="00FB56A5" w:rsidRPr="00D61F45" w:rsidRDefault="00FB56A5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>
              <w:rPr>
                <w:b/>
              </w:rPr>
              <w:t xml:space="preserve"> 11.5</w:t>
            </w:r>
            <w:r w:rsidRPr="00D61F45">
              <w:rPr>
                <w:b/>
              </w:rPr>
              <w:t>. Основные задачи и понятия о задачах математической статистики</w:t>
            </w:r>
          </w:p>
        </w:tc>
        <w:tc>
          <w:tcPr>
            <w:tcW w:w="9579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EA4956">
            <w:pPr>
              <w:rPr>
                <w:b/>
              </w:rPr>
            </w:pPr>
            <w:r w:rsidRPr="00D61F45">
              <w:rPr>
                <w:b/>
                <w:bCs/>
              </w:rPr>
              <w:t>Содержание</w:t>
            </w:r>
            <w:r w:rsidRPr="00D61F45">
              <w:rPr>
                <w:bCs/>
              </w:rPr>
              <w:t xml:space="preserve"> </w:t>
            </w:r>
          </w:p>
          <w:p w:rsidR="00FB56A5" w:rsidRPr="00FB56A5" w:rsidRDefault="00FB56A5" w:rsidP="00FB56A5">
            <w:pPr>
              <w:suppressAutoHyphens w:val="0"/>
              <w:rPr>
                <w:b/>
              </w:rPr>
            </w:pPr>
            <w:r w:rsidRPr="00D61F45">
              <w:rPr>
                <w:b/>
              </w:rPr>
              <w:t>1</w:t>
            </w:r>
            <w:r>
              <w:rPr>
                <w:b/>
              </w:rPr>
              <w:t>.</w:t>
            </w:r>
            <w:r w:rsidRPr="00D61F45">
              <w:rPr>
                <w:bCs/>
              </w:rPr>
              <w:t>Математическая статистика и её связь с теорией вероятности. Основные задачи и понятия математической статистики.</w:t>
            </w:r>
          </w:p>
          <w:p w:rsidR="00FB56A5" w:rsidRDefault="00FB56A5" w:rsidP="00204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D61F45">
              <w:rPr>
                <w:bCs/>
              </w:rPr>
              <w:t xml:space="preserve">Определение выборки и выборочного распределения. Графическое изображение выборки. </w:t>
            </w:r>
          </w:p>
          <w:p w:rsidR="00FB56A5" w:rsidRPr="00D61F45" w:rsidRDefault="00FB56A5" w:rsidP="00204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D61F45">
              <w:rPr>
                <w:bCs/>
              </w:rPr>
              <w:t xml:space="preserve">Определение понятия полигона и гистограммы. </w:t>
            </w:r>
          </w:p>
          <w:p w:rsidR="00FB56A5" w:rsidRPr="00D61F45" w:rsidRDefault="00FB56A5" w:rsidP="00204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bCs/>
              </w:rPr>
            </w:pPr>
            <w:r>
              <w:rPr>
                <w:bCs/>
              </w:rPr>
              <w:t xml:space="preserve">4. </w:t>
            </w:r>
            <w:r w:rsidRPr="00D61F45">
              <w:rPr>
                <w:bCs/>
              </w:rPr>
              <w:t>Санитарная (медицинская) статистика-отрасль статистической науки. Статистическая совокупность, её элементы, признаки.</w:t>
            </w:r>
          </w:p>
          <w:p w:rsidR="00FB56A5" w:rsidRPr="00D61F45" w:rsidRDefault="00FB56A5" w:rsidP="002048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480"/>
              <w:rPr>
                <w:bCs/>
              </w:rPr>
            </w:pPr>
            <w:r>
              <w:rPr>
                <w:bCs/>
              </w:rPr>
              <w:t xml:space="preserve">5. </w:t>
            </w:r>
            <w:r w:rsidRPr="00D61F45">
              <w:rPr>
                <w:bCs/>
              </w:rPr>
              <w:t xml:space="preserve">Обоснование методов обработки результатов медико-биологических исследований. </w:t>
            </w:r>
          </w:p>
          <w:p w:rsidR="00FB56A5" w:rsidRPr="00D61F45" w:rsidRDefault="00FB56A5" w:rsidP="002048D8">
            <w:pPr>
              <w:rPr>
                <w:b/>
              </w:rPr>
            </w:pPr>
            <w:r>
              <w:rPr>
                <w:bCs/>
              </w:rPr>
              <w:t xml:space="preserve">6. </w:t>
            </w:r>
            <w:r w:rsidRPr="00D61F45">
              <w:rPr>
                <w:bCs/>
              </w:rPr>
              <w:t>Понятие о демографических показателях, расчет общих коэффициентов рождаемости, смертности. Естественный прирост населения.</w:t>
            </w:r>
          </w:p>
        </w:tc>
        <w:tc>
          <w:tcPr>
            <w:tcW w:w="2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4A471F">
            <w:pPr>
              <w:jc w:val="center"/>
            </w:pPr>
            <w:r>
              <w:t>4</w:t>
            </w: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4A471F">
            <w:pPr>
              <w:jc w:val="center"/>
            </w:pPr>
          </w:p>
          <w:p w:rsidR="00FB56A5" w:rsidRPr="00D61F45" w:rsidRDefault="00FB56A5" w:rsidP="00CF0133">
            <w:pPr>
              <w:jc w:val="center"/>
            </w:pPr>
            <w:r w:rsidRPr="00D61F45">
              <w:t>1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293727">
            <w:pPr>
              <w:suppressAutoHyphens w:val="0"/>
              <w:jc w:val="center"/>
            </w:pPr>
          </w:p>
        </w:tc>
      </w:tr>
      <w:tr w:rsidR="00FB56A5" w:rsidRPr="00D61F45" w:rsidTr="00FC02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449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6A5" w:rsidRPr="00D61F45" w:rsidRDefault="00FB56A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2048D8">
            <w:pPr>
              <w:suppressAutoHyphens w:val="0"/>
              <w:rPr>
                <w:b/>
              </w:rPr>
            </w:pP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4A471F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Default="002B552D" w:rsidP="00293727">
            <w:pPr>
              <w:suppressAutoHyphens w:val="0"/>
              <w:jc w:val="center"/>
              <w:rPr>
                <w:rFonts w:eastAsia="Trebuchet MS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3. </w:t>
            </w: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2.</w:t>
            </w:r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E244B3"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 w:rsidR="00E244B3">
              <w:rPr>
                <w:rFonts w:eastAsia="Trebuchet MS"/>
                <w:color w:val="000000"/>
                <w:sz w:val="28"/>
                <w:szCs w:val="28"/>
              </w:rPr>
              <w:t xml:space="preserve"> 5.</w:t>
            </w:r>
          </w:p>
          <w:p w:rsidR="004450C5" w:rsidRPr="00D61F45" w:rsidRDefault="004450C5" w:rsidP="00293727">
            <w:pPr>
              <w:suppressAutoHyphens w:val="0"/>
              <w:jc w:val="center"/>
            </w:pPr>
            <w:proofErr w:type="gramStart"/>
            <w:r>
              <w:rPr>
                <w:rFonts w:eastAsia="Trebuchet MS"/>
                <w:color w:val="000000"/>
                <w:sz w:val="28"/>
                <w:szCs w:val="28"/>
              </w:rPr>
              <w:t>ОК</w:t>
            </w:r>
            <w:proofErr w:type="gramEnd"/>
            <w:r>
              <w:rPr>
                <w:rFonts w:eastAsia="Trebuchet MS"/>
                <w:color w:val="000000"/>
                <w:sz w:val="28"/>
                <w:szCs w:val="28"/>
              </w:rPr>
              <w:t xml:space="preserve"> 6.</w:t>
            </w:r>
          </w:p>
        </w:tc>
      </w:tr>
      <w:tr w:rsidR="00FB56A5" w:rsidRPr="00D61F45" w:rsidTr="00CF01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602"/>
        </w:trPr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6A5" w:rsidRPr="00D61F45" w:rsidRDefault="00FB56A5" w:rsidP="00EA4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3"/>
              <w:rPr>
                <w:b/>
              </w:rPr>
            </w:pP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EA4956">
            <w:pPr>
              <w:suppressAutoHyphens w:val="0"/>
              <w:rPr>
                <w:b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FB56A5" w:rsidRPr="00D61F45" w:rsidRDefault="00FB56A5" w:rsidP="00EA4956">
            <w:pPr>
              <w:suppressAutoHyphens w:val="0"/>
              <w:rPr>
                <w:b/>
              </w:rPr>
            </w:pPr>
          </w:p>
          <w:p w:rsidR="00FB56A5" w:rsidRPr="00CF0133" w:rsidRDefault="00FB56A5" w:rsidP="00CF0133">
            <w:pPr>
              <w:suppressAutoHyphens w:val="0"/>
              <w:rPr>
                <w:bCs/>
              </w:rPr>
            </w:pPr>
            <w:r w:rsidRPr="00D61F45">
              <w:rPr>
                <w:bCs/>
              </w:rPr>
              <w:t>Построение полигонов частот и гистограмм.</w:t>
            </w:r>
          </w:p>
        </w:tc>
        <w:tc>
          <w:tcPr>
            <w:tcW w:w="20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4A471F">
            <w:pPr>
              <w:suppressAutoHyphens w:val="0"/>
              <w:jc w:val="center"/>
            </w:pP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293727">
            <w:pPr>
              <w:suppressAutoHyphens w:val="0"/>
              <w:jc w:val="center"/>
            </w:pPr>
          </w:p>
        </w:tc>
      </w:tr>
      <w:tr w:rsidR="00FB56A5" w:rsidRPr="00D61F45" w:rsidTr="00FB56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1914"/>
        </w:trPr>
        <w:tc>
          <w:tcPr>
            <w:tcW w:w="2441" w:type="dxa"/>
            <w:tcBorders>
              <w:left w:val="single" w:sz="4" w:space="0" w:color="auto"/>
              <w:right w:val="single" w:sz="4" w:space="0" w:color="auto"/>
            </w:tcBorders>
          </w:tcPr>
          <w:p w:rsidR="00FB56A5" w:rsidRPr="00D61F45" w:rsidRDefault="00FB56A5" w:rsidP="00250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61F45">
              <w:rPr>
                <w:b/>
                <w:bCs/>
              </w:rPr>
              <w:t>Тема</w:t>
            </w:r>
            <w:r w:rsidRPr="00D61F45">
              <w:rPr>
                <w:b/>
              </w:rPr>
              <w:t xml:space="preserve"> 12. Функции. Производная. Интеграл</w:t>
            </w:r>
          </w:p>
        </w:tc>
        <w:tc>
          <w:tcPr>
            <w:tcW w:w="9579" w:type="dxa"/>
            <w:gridSpan w:val="1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EA4956">
            <w:pPr>
              <w:rPr>
                <w:bCs/>
              </w:rPr>
            </w:pPr>
            <w:r w:rsidRPr="00D61F45">
              <w:rPr>
                <w:b/>
                <w:bCs/>
              </w:rPr>
              <w:t>Содержание</w:t>
            </w:r>
          </w:p>
          <w:p w:rsidR="00FB56A5" w:rsidRPr="00D61F45" w:rsidRDefault="00FB56A5" w:rsidP="00EA4956">
            <w:pPr>
              <w:rPr>
                <w:bCs/>
              </w:rPr>
            </w:pPr>
            <w:r w:rsidRPr="00D61F45">
              <w:t>Интеграл. Площадь криволинейной трапеции.</w:t>
            </w:r>
          </w:p>
          <w:p w:rsidR="00FB56A5" w:rsidRPr="00D61F45" w:rsidRDefault="00FB56A5" w:rsidP="00EA4956">
            <w:pPr>
              <w:rPr>
                <w:bCs/>
              </w:rPr>
            </w:pPr>
            <w:r w:rsidRPr="00D61F45">
              <w:rPr>
                <w:b/>
                <w:bCs/>
              </w:rPr>
              <w:t>Практическое занятие</w:t>
            </w:r>
          </w:p>
          <w:p w:rsidR="00FB56A5" w:rsidRPr="00D61F45" w:rsidRDefault="00FB56A5" w:rsidP="0097740C">
            <w:pPr>
              <w:suppressAutoHyphens w:val="0"/>
            </w:pPr>
            <w:r w:rsidRPr="00D61F45">
              <w:t>Определение площади криволинейной трапеции.</w:t>
            </w:r>
          </w:p>
          <w:p w:rsidR="00FB56A5" w:rsidRPr="00D61F45" w:rsidRDefault="00FB56A5" w:rsidP="0097740C">
            <w:pPr>
              <w:suppressAutoHyphens w:val="0"/>
            </w:pPr>
            <w:r w:rsidRPr="00D61F45">
              <w:t>Производная и первообразная при решении интегралов.</w:t>
            </w:r>
          </w:p>
          <w:p w:rsidR="00FB56A5" w:rsidRPr="00D61F45" w:rsidRDefault="00FB56A5" w:rsidP="0097740C">
            <w:pPr>
              <w:suppressAutoHyphens w:val="0"/>
              <w:rPr>
                <w:b/>
              </w:rPr>
            </w:pPr>
            <w:r w:rsidRPr="00D61F45">
              <w:rPr>
                <w:b/>
              </w:rPr>
              <w:t>Контрольная работа</w:t>
            </w:r>
          </w:p>
          <w:p w:rsidR="00FB56A5" w:rsidRPr="00D61F45" w:rsidRDefault="00FB56A5" w:rsidP="00EA4956">
            <w:pPr>
              <w:rPr>
                <w:bCs/>
              </w:rPr>
            </w:pPr>
            <w:r w:rsidRPr="00D61F45">
              <w:rPr>
                <w:b/>
              </w:rPr>
              <w:t>Экзамен.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Default="00FB56A5" w:rsidP="004A471F">
            <w:pPr>
              <w:suppressAutoHyphens w:val="0"/>
              <w:jc w:val="center"/>
            </w:pPr>
          </w:p>
          <w:p w:rsidR="00FB56A5" w:rsidRDefault="00FB56A5" w:rsidP="004A471F">
            <w:pPr>
              <w:suppressAutoHyphens w:val="0"/>
              <w:jc w:val="center"/>
            </w:pPr>
          </w:p>
          <w:p w:rsidR="00FB56A5" w:rsidRDefault="00FB56A5" w:rsidP="004A471F">
            <w:pPr>
              <w:suppressAutoHyphens w:val="0"/>
              <w:jc w:val="center"/>
            </w:pPr>
          </w:p>
          <w:p w:rsidR="00FB56A5" w:rsidRDefault="00FB56A5" w:rsidP="004A471F">
            <w:pPr>
              <w:suppressAutoHyphens w:val="0"/>
              <w:jc w:val="center"/>
            </w:pPr>
          </w:p>
          <w:p w:rsidR="00FB56A5" w:rsidRDefault="00FB56A5" w:rsidP="004A471F">
            <w:pPr>
              <w:suppressAutoHyphens w:val="0"/>
              <w:jc w:val="center"/>
            </w:pPr>
            <w:r>
              <w:t>2</w:t>
            </w:r>
          </w:p>
          <w:p w:rsidR="00FB56A5" w:rsidRDefault="00FB56A5" w:rsidP="004A471F">
            <w:pPr>
              <w:suppressAutoHyphens w:val="0"/>
              <w:jc w:val="center"/>
            </w:pPr>
            <w:r>
              <w:t>2</w:t>
            </w:r>
          </w:p>
          <w:p w:rsidR="00FB56A5" w:rsidRPr="00D61F45" w:rsidRDefault="00FB56A5" w:rsidP="005A1E31">
            <w:pPr>
              <w:suppressAutoHyphens w:val="0"/>
            </w:pPr>
          </w:p>
        </w:tc>
        <w:tc>
          <w:tcPr>
            <w:tcW w:w="15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56A5" w:rsidRPr="00D61F45" w:rsidRDefault="00FB56A5" w:rsidP="00293727">
            <w:pPr>
              <w:suppressAutoHyphens w:val="0"/>
              <w:jc w:val="center"/>
            </w:pPr>
          </w:p>
        </w:tc>
      </w:tr>
      <w:tr w:rsidR="008C52EF" w:rsidRPr="00D61F45" w:rsidTr="00320C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0" w:type="dxa"/>
          <w:trHeight w:val="682"/>
        </w:trPr>
        <w:tc>
          <w:tcPr>
            <w:tcW w:w="244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8C52EF" w:rsidRPr="00D61F45" w:rsidRDefault="008C52EF" w:rsidP="00E54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lang w:val="en-US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57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EA4956">
            <w:pPr>
              <w:suppressAutoHyphens w:val="0"/>
              <w:rPr>
                <w:b/>
                <w:lang w:val="en-US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E54E61" w:rsidRDefault="00FB56A5" w:rsidP="00D0635B">
            <w:pPr>
              <w:jc w:val="center"/>
              <w:rPr>
                <w:b/>
              </w:rPr>
            </w:pPr>
            <w:r>
              <w:rPr>
                <w:b/>
              </w:rPr>
              <w:t>312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2EF" w:rsidRPr="00D61F45" w:rsidRDefault="008C52EF" w:rsidP="00D0635B">
            <w:pPr>
              <w:suppressAutoHyphens w:val="0"/>
              <w:rPr>
                <w:lang w:val="en-US"/>
              </w:rPr>
            </w:pPr>
          </w:p>
        </w:tc>
      </w:tr>
    </w:tbl>
    <w:p w:rsidR="00EA4956" w:rsidRPr="00D61F45" w:rsidRDefault="00EA4956">
      <w:pPr>
        <w:rPr>
          <w:b/>
        </w:rPr>
      </w:pPr>
    </w:p>
    <w:p w:rsidR="004D636E" w:rsidRPr="00D61F45" w:rsidRDefault="004D636E">
      <w:pPr>
        <w:rPr>
          <w:b/>
        </w:rPr>
      </w:pPr>
    </w:p>
    <w:p w:rsidR="009B19AD" w:rsidRPr="00D61F45" w:rsidRDefault="009B19AD">
      <w:pPr>
        <w:rPr>
          <w:b/>
        </w:rPr>
      </w:pPr>
    </w:p>
    <w:p w:rsidR="009B19AD" w:rsidRPr="00D61F45" w:rsidRDefault="00411DE1" w:rsidP="00411DE1">
      <w:pPr>
        <w:tabs>
          <w:tab w:val="left" w:pos="1095"/>
        </w:tabs>
        <w:rPr>
          <w:b/>
        </w:rPr>
      </w:pPr>
      <w:r>
        <w:rPr>
          <w:b/>
        </w:rPr>
        <w:tab/>
      </w:r>
    </w:p>
    <w:p w:rsidR="009B19AD" w:rsidRPr="00D61F45" w:rsidRDefault="009B19AD">
      <w:pPr>
        <w:rPr>
          <w:b/>
        </w:rPr>
      </w:pPr>
    </w:p>
    <w:p w:rsidR="009B19AD" w:rsidRPr="00424022" w:rsidRDefault="009B19AD">
      <w:pPr>
        <w:rPr>
          <w:sz w:val="24"/>
          <w:szCs w:val="24"/>
        </w:rPr>
        <w:sectPr w:rsidR="009B19AD" w:rsidRPr="00424022" w:rsidSect="006A304F">
          <w:footerReference w:type="default" r:id="rId11"/>
          <w:pgSz w:w="16838" w:h="11906" w:orient="landscape"/>
          <w:pgMar w:top="765" w:right="992" w:bottom="426" w:left="1134" w:header="720" w:footer="709" w:gutter="0"/>
          <w:cols w:space="720"/>
          <w:docGrid w:linePitch="360"/>
        </w:sectPr>
      </w:pPr>
    </w:p>
    <w:p w:rsidR="001E1FBD" w:rsidRDefault="001E1FBD" w:rsidP="00411DE1">
      <w:pPr>
        <w:tabs>
          <w:tab w:val="left" w:pos="945"/>
        </w:tabs>
        <w:rPr>
          <w:b/>
          <w:sz w:val="32"/>
          <w:szCs w:val="32"/>
        </w:rPr>
      </w:pPr>
    </w:p>
    <w:p w:rsidR="00BF0E62" w:rsidRPr="00BF0E62" w:rsidRDefault="00BF0E62" w:rsidP="00411DE1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left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3. У</w:t>
      </w:r>
      <w:r w:rsidR="001E1FBD">
        <w:rPr>
          <w:caps w:val="0"/>
          <w:sz w:val="28"/>
          <w:szCs w:val="28"/>
        </w:rPr>
        <w:t>СЛОВИЯ РЕАЛИЗАЦИИ</w:t>
      </w:r>
      <w:r w:rsidRPr="00BF0E62">
        <w:rPr>
          <w:caps w:val="0"/>
          <w:sz w:val="28"/>
          <w:szCs w:val="28"/>
        </w:rPr>
        <w:t xml:space="preserve"> У</w:t>
      </w:r>
      <w:r w:rsidR="00883589">
        <w:rPr>
          <w:caps w:val="0"/>
          <w:sz w:val="28"/>
          <w:szCs w:val="28"/>
        </w:rPr>
        <w:t>ЧЕБНОГО</w:t>
      </w:r>
      <w:r w:rsidR="001E1FBD">
        <w:rPr>
          <w:caps w:val="0"/>
          <w:sz w:val="28"/>
          <w:szCs w:val="28"/>
        </w:rPr>
        <w:t xml:space="preserve"> </w:t>
      </w:r>
      <w:r w:rsidR="00883589">
        <w:rPr>
          <w:caps w:val="0"/>
          <w:sz w:val="28"/>
          <w:szCs w:val="28"/>
        </w:rPr>
        <w:t>ПРЕДМЕТА</w:t>
      </w:r>
    </w:p>
    <w:p w:rsidR="00BF0E62" w:rsidRDefault="00BF0E62" w:rsidP="00BF0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4E16" w:rsidRPr="00824E16" w:rsidRDefault="00824E16" w:rsidP="00824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24E16">
        <w:rPr>
          <w:bCs/>
          <w:sz w:val="28"/>
          <w:szCs w:val="28"/>
        </w:rPr>
        <w:t>Кабинет</w:t>
      </w:r>
    </w:p>
    <w:p w:rsidR="00824E16" w:rsidRDefault="00824E16" w:rsidP="00824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24E16">
        <w:rPr>
          <w:bCs/>
          <w:sz w:val="28"/>
          <w:szCs w:val="28"/>
        </w:rPr>
        <w:t xml:space="preserve">«Математика/Физика»                        </w:t>
      </w:r>
    </w:p>
    <w:p w:rsidR="00824E16" w:rsidRPr="00824E16" w:rsidRDefault="00824E16" w:rsidP="00824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24E16">
        <w:rPr>
          <w:bCs/>
          <w:sz w:val="28"/>
          <w:szCs w:val="28"/>
        </w:rPr>
        <w:t>Оборудование рабоче</w:t>
      </w:r>
      <w:r>
        <w:rPr>
          <w:bCs/>
          <w:sz w:val="28"/>
          <w:szCs w:val="28"/>
        </w:rPr>
        <w:t>го места преподавателя: компьюте</w:t>
      </w:r>
      <w:r w:rsidRPr="00824E16">
        <w:rPr>
          <w:bCs/>
          <w:sz w:val="28"/>
          <w:szCs w:val="28"/>
        </w:rPr>
        <w:t>р с подключением к сети интернет, проектор, экран, принтер.</w:t>
      </w:r>
    </w:p>
    <w:p w:rsidR="00824E16" w:rsidRPr="00824E16" w:rsidRDefault="00824E16" w:rsidP="00824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24E16">
        <w:rPr>
          <w:bCs/>
          <w:sz w:val="28"/>
          <w:szCs w:val="28"/>
        </w:rPr>
        <w:t xml:space="preserve"> Оборудование рабочих мест обучающихся: парты, стулья, доска,</w:t>
      </w:r>
    </w:p>
    <w:p w:rsidR="00824E16" w:rsidRDefault="00824E16" w:rsidP="00824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24E16">
        <w:rPr>
          <w:bCs/>
          <w:sz w:val="28"/>
          <w:szCs w:val="28"/>
        </w:rPr>
        <w:t xml:space="preserve"> комплект плакатов по математике, набор геометрических фигур.</w:t>
      </w:r>
    </w:p>
    <w:p w:rsidR="0069318A" w:rsidRPr="0069318A" w:rsidRDefault="0069318A" w:rsidP="00693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F0E62" w:rsidRPr="00BF0E62" w:rsidRDefault="00BF0E62" w:rsidP="00BF0E6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BF0E62">
        <w:rPr>
          <w:caps w:val="0"/>
          <w:sz w:val="28"/>
          <w:szCs w:val="28"/>
        </w:rPr>
        <w:t>3.2. Информационное обеспечение обучения</w:t>
      </w:r>
    </w:p>
    <w:p w:rsidR="00BF0E62" w:rsidRPr="00BF0E62" w:rsidRDefault="00BF0E62" w:rsidP="00BF0E62">
      <w:pPr>
        <w:pStyle w:val="af4"/>
        <w:jc w:val="both"/>
        <w:rPr>
          <w:rFonts w:ascii="Times New Roman" w:hAnsi="Times New Roman"/>
          <w:b/>
          <w:bCs/>
          <w:i w:val="0"/>
        </w:rPr>
      </w:pPr>
      <w:r w:rsidRPr="00BF0E62">
        <w:rPr>
          <w:rFonts w:ascii="Times New Roman" w:hAnsi="Times New Roman"/>
          <w:b/>
          <w:bCs/>
          <w:i w:val="0"/>
        </w:rPr>
        <w:t>Основные источники:</w:t>
      </w:r>
    </w:p>
    <w:p w:rsidR="00BF0E62" w:rsidRPr="00BF0E62" w:rsidRDefault="00BF0E62" w:rsidP="00F57D4C">
      <w:pPr>
        <w:pStyle w:val="af4"/>
        <w:numPr>
          <w:ilvl w:val="0"/>
          <w:numId w:val="3"/>
        </w:numPr>
        <w:jc w:val="both"/>
        <w:rPr>
          <w:rFonts w:ascii="Times New Roman" w:hAnsi="Times New Roman"/>
          <w:i w:val="0"/>
        </w:rPr>
      </w:pPr>
      <w:r w:rsidRPr="00BF0E62">
        <w:rPr>
          <w:rFonts w:ascii="Times New Roman" w:hAnsi="Times New Roman"/>
          <w:i w:val="0"/>
        </w:rPr>
        <w:t>Алимов Ш.А. и др. Алгебра и начала а</w:t>
      </w:r>
      <w:r w:rsidR="007335CE">
        <w:rPr>
          <w:rFonts w:ascii="Times New Roman" w:hAnsi="Times New Roman"/>
          <w:i w:val="0"/>
        </w:rPr>
        <w:t xml:space="preserve">нализа. 10 (11) </w:t>
      </w:r>
      <w:proofErr w:type="spellStart"/>
      <w:r w:rsidR="007335CE">
        <w:rPr>
          <w:rFonts w:ascii="Times New Roman" w:hAnsi="Times New Roman"/>
          <w:i w:val="0"/>
        </w:rPr>
        <w:t>кл</w:t>
      </w:r>
      <w:proofErr w:type="spellEnd"/>
      <w:r w:rsidR="007335CE">
        <w:rPr>
          <w:rFonts w:ascii="Times New Roman" w:hAnsi="Times New Roman"/>
          <w:i w:val="0"/>
        </w:rPr>
        <w:t>.   – М., 2013</w:t>
      </w:r>
      <w:r w:rsidRPr="00BF0E62">
        <w:rPr>
          <w:rFonts w:ascii="Times New Roman" w:hAnsi="Times New Roman"/>
          <w:i w:val="0"/>
        </w:rPr>
        <w:t>.</w:t>
      </w:r>
    </w:p>
    <w:p w:rsidR="00BF0E62" w:rsidRPr="00BF0E62" w:rsidRDefault="00BF0E62" w:rsidP="00F57D4C">
      <w:pPr>
        <w:pStyle w:val="af4"/>
        <w:numPr>
          <w:ilvl w:val="0"/>
          <w:numId w:val="3"/>
        </w:numPr>
        <w:jc w:val="both"/>
        <w:rPr>
          <w:rFonts w:ascii="Times New Roman" w:hAnsi="Times New Roman"/>
          <w:i w:val="0"/>
        </w:rPr>
      </w:pPr>
      <w:proofErr w:type="spellStart"/>
      <w:r w:rsidRPr="00BF0E62">
        <w:rPr>
          <w:rFonts w:ascii="Times New Roman" w:hAnsi="Times New Roman"/>
          <w:i w:val="0"/>
        </w:rPr>
        <w:t>Атанасян</w:t>
      </w:r>
      <w:proofErr w:type="spellEnd"/>
      <w:r w:rsidRPr="00BF0E62">
        <w:rPr>
          <w:rFonts w:ascii="Times New Roman" w:hAnsi="Times New Roman"/>
          <w:i w:val="0"/>
        </w:rPr>
        <w:t xml:space="preserve"> Л.С. и др. Г</w:t>
      </w:r>
      <w:r w:rsidR="007335CE">
        <w:rPr>
          <w:rFonts w:ascii="Times New Roman" w:hAnsi="Times New Roman"/>
          <w:i w:val="0"/>
        </w:rPr>
        <w:t xml:space="preserve">еометрия. 10 (11) </w:t>
      </w:r>
      <w:proofErr w:type="spellStart"/>
      <w:r w:rsidR="007335CE">
        <w:rPr>
          <w:rFonts w:ascii="Times New Roman" w:hAnsi="Times New Roman"/>
          <w:i w:val="0"/>
        </w:rPr>
        <w:t>кл</w:t>
      </w:r>
      <w:proofErr w:type="spellEnd"/>
      <w:r w:rsidR="007335CE">
        <w:rPr>
          <w:rFonts w:ascii="Times New Roman" w:hAnsi="Times New Roman"/>
          <w:i w:val="0"/>
        </w:rPr>
        <w:t>. – М., 2013</w:t>
      </w:r>
      <w:r w:rsidRPr="00BF0E62">
        <w:rPr>
          <w:rFonts w:ascii="Times New Roman" w:hAnsi="Times New Roman"/>
          <w:i w:val="0"/>
        </w:rPr>
        <w:t>.</w:t>
      </w:r>
    </w:p>
    <w:p w:rsidR="00BF0E62" w:rsidRDefault="00BF0E62" w:rsidP="00BF0E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источники:</w:t>
      </w:r>
    </w:p>
    <w:p w:rsidR="00BF0E62" w:rsidRDefault="00BF0E62" w:rsidP="00F57D4C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 А.А.</w:t>
      </w:r>
      <w:r w:rsidR="008607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Сборник задач по мате</w:t>
      </w:r>
      <w:r w:rsidR="008607CE">
        <w:rPr>
          <w:sz w:val="28"/>
          <w:szCs w:val="28"/>
        </w:rPr>
        <w:t xml:space="preserve">матике. М.: ФОРУМ: ИНФРА-М, 2012. </w:t>
      </w:r>
      <w:r>
        <w:rPr>
          <w:sz w:val="28"/>
          <w:szCs w:val="28"/>
        </w:rPr>
        <w:t xml:space="preserve"> (Профессиональное образование).</w:t>
      </w:r>
    </w:p>
    <w:p w:rsidR="00BF0E62" w:rsidRDefault="00BF0E62" w:rsidP="00F57D4C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 </w:t>
      </w:r>
      <w:r w:rsidR="008607CE">
        <w:rPr>
          <w:sz w:val="28"/>
          <w:szCs w:val="28"/>
        </w:rPr>
        <w:t xml:space="preserve">А.А. </w:t>
      </w:r>
      <w:r>
        <w:rPr>
          <w:sz w:val="28"/>
          <w:szCs w:val="28"/>
        </w:rPr>
        <w:t xml:space="preserve"> Математика: Учебни</w:t>
      </w:r>
      <w:r w:rsidR="008607CE">
        <w:rPr>
          <w:sz w:val="28"/>
          <w:szCs w:val="28"/>
        </w:rPr>
        <w:t>к.-  М.: ФОРУМ: ИНФРА-М, 2011</w:t>
      </w:r>
      <w:r>
        <w:rPr>
          <w:sz w:val="28"/>
          <w:szCs w:val="28"/>
        </w:rPr>
        <w:t xml:space="preserve"> (серия «Профессиональное образование»).</w:t>
      </w:r>
    </w:p>
    <w:p w:rsidR="00BF0E62" w:rsidRDefault="00BF0E62" w:rsidP="00F57D4C">
      <w:pPr>
        <w:numPr>
          <w:ilvl w:val="0"/>
          <w:numId w:val="4"/>
        </w:numPr>
        <w:tabs>
          <w:tab w:val="left" w:pos="709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Лисичкин</w:t>
      </w:r>
      <w:proofErr w:type="spellEnd"/>
      <w:r>
        <w:rPr>
          <w:sz w:val="28"/>
          <w:szCs w:val="28"/>
        </w:rPr>
        <w:t xml:space="preserve"> В.Т., Соловейчик И.Л. Математика: Учебное посо</w:t>
      </w:r>
      <w:r w:rsidR="007335CE">
        <w:rPr>
          <w:sz w:val="28"/>
          <w:szCs w:val="28"/>
        </w:rPr>
        <w:t xml:space="preserve">бие для техникумов </w:t>
      </w:r>
      <w:proofErr w:type="gramStart"/>
      <w:r w:rsidR="007335CE">
        <w:rPr>
          <w:sz w:val="28"/>
          <w:szCs w:val="28"/>
        </w:rPr>
        <w:t>–М</w:t>
      </w:r>
      <w:proofErr w:type="gramEnd"/>
      <w:r w:rsidR="007335CE">
        <w:rPr>
          <w:sz w:val="28"/>
          <w:szCs w:val="28"/>
        </w:rPr>
        <w:t xml:space="preserve">: </w:t>
      </w:r>
      <w:proofErr w:type="spellStart"/>
      <w:r w:rsidR="007335CE">
        <w:rPr>
          <w:sz w:val="28"/>
          <w:szCs w:val="28"/>
        </w:rPr>
        <w:t>Выс.шк</w:t>
      </w:r>
      <w:proofErr w:type="spellEnd"/>
      <w:r w:rsidR="007335CE">
        <w:rPr>
          <w:sz w:val="28"/>
          <w:szCs w:val="28"/>
        </w:rPr>
        <w:t>., 2012</w:t>
      </w:r>
      <w:r>
        <w:rPr>
          <w:sz w:val="28"/>
          <w:szCs w:val="28"/>
        </w:rPr>
        <w:t>.</w:t>
      </w:r>
    </w:p>
    <w:p w:rsidR="00BF0E62" w:rsidRDefault="00BF0E62" w:rsidP="00F57D4C">
      <w:pPr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Лютикас</w:t>
      </w:r>
      <w:proofErr w:type="spellEnd"/>
      <w:r>
        <w:rPr>
          <w:sz w:val="28"/>
          <w:szCs w:val="28"/>
        </w:rPr>
        <w:t xml:space="preserve"> В.С. Школьнику о теории вероятностей: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по факультативному ку</w:t>
      </w:r>
      <w:r w:rsidR="008607CE">
        <w:rPr>
          <w:sz w:val="28"/>
          <w:szCs w:val="28"/>
        </w:rPr>
        <w:t xml:space="preserve">рсу для учащихся 8-10 классов.   </w:t>
      </w:r>
      <w:r>
        <w:rPr>
          <w:sz w:val="28"/>
          <w:szCs w:val="28"/>
        </w:rPr>
        <w:t xml:space="preserve">2-е изд. доп. – М.: Просвещение, </w:t>
      </w:r>
      <w:r w:rsidR="008607CE">
        <w:rPr>
          <w:sz w:val="28"/>
          <w:szCs w:val="28"/>
        </w:rPr>
        <w:t xml:space="preserve">2013       </w:t>
      </w:r>
    </w:p>
    <w:p w:rsidR="00BF0E62" w:rsidRPr="00BF0E62" w:rsidRDefault="00BF0E62" w:rsidP="00BF0E62">
      <w:pPr>
        <w:pStyle w:val="aff"/>
        <w:ind w:left="0"/>
        <w:jc w:val="both"/>
        <w:rPr>
          <w:b/>
          <w:szCs w:val="28"/>
        </w:rPr>
      </w:pPr>
      <w:r w:rsidRPr="00BF0E62">
        <w:rPr>
          <w:b/>
          <w:szCs w:val="28"/>
        </w:rPr>
        <w:t xml:space="preserve">Интернет – ресурсы: </w:t>
      </w:r>
    </w:p>
    <w:p w:rsidR="00BF0E62" w:rsidRPr="009E78D8" w:rsidRDefault="008E4880" w:rsidP="00F57D4C">
      <w:pPr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sz w:val="28"/>
          <w:szCs w:val="28"/>
          <w:lang w:val="en-US"/>
        </w:rPr>
      </w:pPr>
      <w:hyperlink r:id="rId12" w:history="1">
        <w:r w:rsidR="00BF0E62" w:rsidRPr="009E78D8">
          <w:rPr>
            <w:rStyle w:val="ab"/>
            <w:color w:val="auto"/>
            <w:sz w:val="28"/>
            <w:szCs w:val="28"/>
            <w:lang w:val="en-US"/>
          </w:rPr>
          <w:t>http://www.edu.ru</w:t>
        </w:r>
      </w:hyperlink>
    </w:p>
    <w:p w:rsidR="00BF0E62" w:rsidRPr="009E78D8" w:rsidRDefault="008E4880" w:rsidP="00F57D4C">
      <w:pPr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sz w:val="28"/>
          <w:szCs w:val="28"/>
        </w:rPr>
      </w:pPr>
      <w:hyperlink r:id="rId13" w:history="1">
        <w:r w:rsidR="00BF0E62" w:rsidRPr="009E78D8">
          <w:rPr>
            <w:rStyle w:val="ab"/>
            <w:color w:val="auto"/>
            <w:sz w:val="28"/>
            <w:szCs w:val="28"/>
          </w:rPr>
          <w:t>http://www.mat.</w:t>
        </w:r>
        <w:proofErr w:type="spellStart"/>
        <w:r w:rsidR="00BF0E62" w:rsidRPr="009E78D8">
          <w:rPr>
            <w:rStyle w:val="ab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BF0E62" w:rsidRPr="009E78D8" w:rsidRDefault="00BF0E62" w:rsidP="00F57D4C">
      <w:pPr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9E78D8">
        <w:rPr>
          <w:sz w:val="28"/>
          <w:szCs w:val="28"/>
        </w:rPr>
        <w:t xml:space="preserve">Газета «Математика» «издательского дома» «Первое сентября» </w:t>
      </w:r>
      <w:hyperlink r:id="rId14" w:history="1">
        <w:r w:rsidRPr="009E78D8">
          <w:rPr>
            <w:rStyle w:val="ab"/>
            <w:color w:val="auto"/>
            <w:sz w:val="28"/>
            <w:szCs w:val="28"/>
          </w:rPr>
          <w:t>http://www.1september.ru</w:t>
        </w:r>
      </w:hyperlink>
    </w:p>
    <w:p w:rsidR="00BF0E62" w:rsidRPr="009E78D8" w:rsidRDefault="00BF0E62" w:rsidP="00F57D4C">
      <w:pPr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9E78D8">
        <w:rPr>
          <w:sz w:val="28"/>
          <w:szCs w:val="28"/>
        </w:rPr>
        <w:t xml:space="preserve">Математика в Открытом колледже </w:t>
      </w:r>
      <w:hyperlink r:id="rId15" w:history="1">
        <w:r w:rsidRPr="009E78D8">
          <w:rPr>
            <w:rStyle w:val="ab"/>
            <w:color w:val="auto"/>
            <w:sz w:val="28"/>
            <w:szCs w:val="28"/>
          </w:rPr>
          <w:t>http://www.mathematics.ru</w:t>
        </w:r>
      </w:hyperlink>
    </w:p>
    <w:p w:rsidR="00BF0E62" w:rsidRPr="009E78D8" w:rsidRDefault="00BF0E62" w:rsidP="00F57D4C">
      <w:pPr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9E78D8">
        <w:rPr>
          <w:sz w:val="28"/>
          <w:szCs w:val="28"/>
        </w:rPr>
        <w:t xml:space="preserve">Общероссийский математический портал </w:t>
      </w:r>
      <w:proofErr w:type="spellStart"/>
      <w:r w:rsidRPr="009E78D8">
        <w:rPr>
          <w:sz w:val="28"/>
          <w:szCs w:val="28"/>
        </w:rPr>
        <w:t>Math-Net.Ru</w:t>
      </w:r>
      <w:proofErr w:type="spellEnd"/>
      <w:r w:rsidRPr="009E78D8">
        <w:rPr>
          <w:sz w:val="28"/>
          <w:szCs w:val="28"/>
        </w:rPr>
        <w:t xml:space="preserve"> </w:t>
      </w:r>
      <w:hyperlink r:id="rId16" w:history="1">
        <w:r w:rsidRPr="009E78D8">
          <w:rPr>
            <w:rStyle w:val="ab"/>
            <w:color w:val="auto"/>
            <w:sz w:val="28"/>
            <w:szCs w:val="28"/>
          </w:rPr>
          <w:t>http://www.mathnet.ru</w:t>
        </w:r>
      </w:hyperlink>
    </w:p>
    <w:p w:rsidR="009E78D8" w:rsidRDefault="00BF0E62" w:rsidP="00F57D4C">
      <w:pPr>
        <w:numPr>
          <w:ilvl w:val="0"/>
          <w:numId w:val="2"/>
        </w:numPr>
        <w:suppressAutoHyphens w:val="0"/>
        <w:autoSpaceDE w:val="0"/>
        <w:autoSpaceDN w:val="0"/>
        <w:adjustRightInd w:val="0"/>
        <w:rPr>
          <w:sz w:val="28"/>
          <w:szCs w:val="28"/>
        </w:rPr>
      </w:pPr>
      <w:r w:rsidRPr="009E78D8">
        <w:rPr>
          <w:sz w:val="28"/>
          <w:szCs w:val="28"/>
        </w:rPr>
        <w:t>Вся элементарная математика: Средняя математич</w:t>
      </w:r>
      <w:bookmarkStart w:id="0" w:name="_GoBack"/>
      <w:bookmarkEnd w:id="0"/>
      <w:r w:rsidRPr="009E78D8">
        <w:rPr>
          <w:sz w:val="28"/>
          <w:szCs w:val="28"/>
        </w:rPr>
        <w:t xml:space="preserve">еская интернет – школа </w:t>
      </w:r>
      <w:hyperlink r:id="rId17" w:history="1">
        <w:r w:rsidRPr="009E78D8">
          <w:rPr>
            <w:rStyle w:val="ab"/>
            <w:color w:val="auto"/>
            <w:sz w:val="28"/>
            <w:szCs w:val="28"/>
          </w:rPr>
          <w:t xml:space="preserve">www.bymath.ru </w:t>
        </w:r>
      </w:hyperlink>
      <w:r w:rsidRPr="00CE1E96">
        <w:rPr>
          <w:sz w:val="28"/>
          <w:szCs w:val="28"/>
        </w:rPr>
        <w:t xml:space="preserve"> </w:t>
      </w:r>
    </w:p>
    <w:p w:rsidR="00FD6AE5" w:rsidRDefault="00FD6AE5" w:rsidP="00FD6AE5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</w:p>
    <w:p w:rsidR="00FD6AE5" w:rsidRPr="009E78D8" w:rsidRDefault="00FD6AE5" w:rsidP="00FD6AE5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</w:p>
    <w:p w:rsidR="00FD6AE5" w:rsidRDefault="00FD6AE5" w:rsidP="00FD6AE5">
      <w:pPr>
        <w:rPr>
          <w:b/>
          <w:sz w:val="28"/>
          <w:szCs w:val="28"/>
        </w:rPr>
      </w:pPr>
    </w:p>
    <w:p w:rsidR="001E1FBD" w:rsidRDefault="001E1FBD" w:rsidP="00FD6AE5"/>
    <w:p w:rsidR="008A0ECB" w:rsidRDefault="008A0ECB" w:rsidP="00FD6AE5"/>
    <w:p w:rsidR="008A0ECB" w:rsidRDefault="008A0ECB" w:rsidP="00FD6AE5"/>
    <w:p w:rsidR="008A0ECB" w:rsidRDefault="008A0ECB" w:rsidP="00FD6AE5"/>
    <w:p w:rsidR="00CF0133" w:rsidRDefault="00CF0133" w:rsidP="00FD6AE5"/>
    <w:p w:rsidR="00FD6AE5" w:rsidRPr="00FD6AE5" w:rsidRDefault="00FD6AE5" w:rsidP="00FD6AE5"/>
    <w:p w:rsidR="009E78D8" w:rsidRPr="00BF0E62" w:rsidRDefault="009E78D8" w:rsidP="009E78D8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caps w:val="0"/>
          <w:sz w:val="28"/>
          <w:szCs w:val="28"/>
        </w:rPr>
      </w:pPr>
      <w:r w:rsidRPr="00BF0E62">
        <w:rPr>
          <w:caps w:val="0"/>
          <w:sz w:val="28"/>
          <w:szCs w:val="28"/>
        </w:rPr>
        <w:t>4. Контроль и оце</w:t>
      </w:r>
      <w:r w:rsidR="00883589">
        <w:rPr>
          <w:caps w:val="0"/>
          <w:sz w:val="28"/>
          <w:szCs w:val="28"/>
        </w:rPr>
        <w:t>нка результатов освоения учебного</w:t>
      </w:r>
      <w:r w:rsidRPr="00BF0E62">
        <w:rPr>
          <w:caps w:val="0"/>
          <w:sz w:val="28"/>
          <w:szCs w:val="28"/>
        </w:rPr>
        <w:t xml:space="preserve"> </w:t>
      </w:r>
      <w:r w:rsidR="00883589">
        <w:rPr>
          <w:caps w:val="0"/>
          <w:sz w:val="28"/>
          <w:szCs w:val="28"/>
        </w:rPr>
        <w:t>предмета</w:t>
      </w:r>
    </w:p>
    <w:p w:rsidR="009E78D8" w:rsidRPr="00BF0E62" w:rsidRDefault="009E78D8" w:rsidP="009E78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left"/>
        <w:rPr>
          <w:b w:val="0"/>
          <w:sz w:val="28"/>
          <w:szCs w:val="28"/>
        </w:rPr>
      </w:pPr>
      <w:r w:rsidRPr="00BF0E62">
        <w:rPr>
          <w:b w:val="0"/>
          <w:caps w:val="0"/>
          <w:sz w:val="28"/>
          <w:szCs w:val="28"/>
        </w:rPr>
        <w:t>Контроль</w:t>
      </w:r>
      <w:r w:rsidRPr="00BF0E62">
        <w:rPr>
          <w:b w:val="0"/>
          <w:sz w:val="28"/>
          <w:szCs w:val="28"/>
        </w:rPr>
        <w:t xml:space="preserve"> </w:t>
      </w:r>
      <w:r w:rsidRPr="00BF0E62">
        <w:rPr>
          <w:b w:val="0"/>
          <w:caps w:val="0"/>
          <w:sz w:val="28"/>
          <w:szCs w:val="28"/>
        </w:rPr>
        <w:t>и оценка результатов освоени</w:t>
      </w:r>
      <w:r w:rsidR="00883589">
        <w:rPr>
          <w:b w:val="0"/>
          <w:caps w:val="0"/>
          <w:sz w:val="28"/>
          <w:szCs w:val="28"/>
        </w:rPr>
        <w:t>я учебного</w:t>
      </w:r>
      <w:r w:rsidRPr="00BF0E62">
        <w:rPr>
          <w:b w:val="0"/>
          <w:caps w:val="0"/>
          <w:sz w:val="28"/>
          <w:szCs w:val="28"/>
        </w:rPr>
        <w:t xml:space="preserve"> </w:t>
      </w:r>
      <w:r w:rsidR="00883589">
        <w:rPr>
          <w:b w:val="0"/>
          <w:caps w:val="0"/>
          <w:sz w:val="28"/>
          <w:szCs w:val="28"/>
        </w:rPr>
        <w:t xml:space="preserve">предмета </w:t>
      </w:r>
      <w:r w:rsidRPr="00BF0E62">
        <w:rPr>
          <w:b w:val="0"/>
          <w:caps w:val="0"/>
          <w:sz w:val="28"/>
          <w:szCs w:val="28"/>
        </w:rPr>
        <w:t xml:space="preserve">осуществляется преподавателем в процессе </w:t>
      </w:r>
      <w:r w:rsidR="00411DE1">
        <w:rPr>
          <w:b w:val="0"/>
          <w:caps w:val="0"/>
          <w:sz w:val="28"/>
          <w:szCs w:val="28"/>
        </w:rPr>
        <w:t>проведения практических занятий</w:t>
      </w:r>
      <w:r w:rsidRPr="00BF0E62">
        <w:rPr>
          <w:b w:val="0"/>
          <w:caps w:val="0"/>
          <w:sz w:val="28"/>
          <w:szCs w:val="28"/>
        </w:rPr>
        <w:t xml:space="preserve">, тестирования, а также выполнения </w:t>
      </w:r>
      <w:r w:rsidR="001E1FBD">
        <w:rPr>
          <w:b w:val="0"/>
          <w:caps w:val="0"/>
          <w:sz w:val="28"/>
          <w:szCs w:val="28"/>
        </w:rPr>
        <w:t>студентами</w:t>
      </w:r>
      <w:r w:rsidRPr="00BF0E62">
        <w:rPr>
          <w:b w:val="0"/>
          <w:caps w:val="0"/>
          <w:sz w:val="28"/>
          <w:szCs w:val="28"/>
        </w:rPr>
        <w:t xml:space="preserve"> индивидуальных заданий, проектов, исследований.</w:t>
      </w:r>
    </w:p>
    <w:p w:rsidR="008A0ECB" w:rsidRPr="00BF0E62" w:rsidRDefault="008A0ECB" w:rsidP="009E7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1004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639"/>
        <w:gridCol w:w="3402"/>
      </w:tblGrid>
      <w:tr w:rsidR="009E78D8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8D8" w:rsidRPr="006227A1" w:rsidRDefault="009E78D8" w:rsidP="00A54E10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Результаты обучения</w:t>
            </w:r>
          </w:p>
          <w:p w:rsidR="009E78D8" w:rsidRPr="006227A1" w:rsidRDefault="009E78D8" w:rsidP="00A54E10">
            <w:pPr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8D8" w:rsidRPr="006227A1" w:rsidRDefault="009E78D8" w:rsidP="00A54E10">
            <w:pPr>
              <w:snapToGrid w:val="0"/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E78D8" w:rsidRPr="006227A1" w:rsidTr="008A0ECB">
        <w:trPr>
          <w:trHeight w:val="747"/>
        </w:trPr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78D8" w:rsidRPr="006227A1" w:rsidRDefault="009E78D8" w:rsidP="00A54E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>В результате освоени</w:t>
            </w:r>
            <w:r w:rsidR="001E1FBD" w:rsidRPr="006227A1">
              <w:rPr>
                <w:sz w:val="24"/>
                <w:szCs w:val="24"/>
              </w:rPr>
              <w:t>я учебной дисциплины студент</w:t>
            </w:r>
            <w:r w:rsidRPr="006227A1">
              <w:rPr>
                <w:sz w:val="24"/>
                <w:szCs w:val="24"/>
              </w:rPr>
              <w:t xml:space="preserve"> должен уметь: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78D8" w:rsidRPr="006227A1" w:rsidRDefault="009E78D8" w:rsidP="00A54E10">
            <w:pPr>
              <w:snapToGrid w:val="0"/>
              <w:rPr>
                <w:bCs/>
                <w:sz w:val="24"/>
                <w:szCs w:val="24"/>
              </w:rPr>
            </w:pPr>
          </w:p>
        </w:tc>
      </w:tr>
    </w:tbl>
    <w:p w:rsidR="009E78D8" w:rsidRPr="008B5A79" w:rsidRDefault="009E78D8" w:rsidP="001E1FBD">
      <w:pPr>
        <w:suppressAutoHyphens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004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639"/>
        <w:gridCol w:w="3402"/>
      </w:tblGrid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10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- 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работ;</w:t>
            </w:r>
          </w:p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устный опрос теоретического материала.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ind w:left="1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 xml:space="preserve"> - 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работ;</w:t>
            </w:r>
          </w:p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устный опрос теоретического материала.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ind w:left="1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выполнять преобразования выражений, применяя формулы, связанные со свойствами степеней, логарифмов, тригонометрических функций; 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работ;</w:t>
            </w:r>
          </w:p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устный опрос теоретического материала.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10"/>
              </w:tabs>
              <w:spacing w:line="228" w:lineRule="auto"/>
              <w:ind w:left="1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вычислять значение функции по заданному значению аргумента при различных способах задания функции;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письменно-графические работы</w:t>
            </w:r>
          </w:p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решение задач.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10"/>
              </w:tabs>
              <w:spacing w:line="228" w:lineRule="auto"/>
              <w:ind w:left="1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определять основные свойства числовых функций, иллюстрировать их на графиках;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письменно-графические работы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0"/>
                <w:tab w:val="left" w:pos="152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 xml:space="preserve">- строить графики изученных функций, иллюстрировать по графику свойства элементарных функций;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письменно-графические работы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0"/>
                <w:tab w:val="left" w:pos="294"/>
              </w:tabs>
              <w:spacing w:line="228" w:lineRule="auto"/>
              <w:ind w:left="1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 xml:space="preserve">- использовать понятие функции для описания и анализа зависимостей величин </w:t>
            </w:r>
            <w:proofErr w:type="gramStart"/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;и</w:t>
            </w:r>
            <w:proofErr w:type="gramEnd"/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спользовать приобретенные знания и умения в практической деятельности и повседневной жизни: для описания с помощью функций различных зависимостей, представления их графически, интерпретации графиков.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доклады, решение задач прикладного характера.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ind w:left="1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находить производные элементарных функций;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10"/>
              </w:tabs>
              <w:spacing w:line="228" w:lineRule="auto"/>
              <w:ind w:left="10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использовать производную для изучения свойств функций и построения графиков;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письменно - графические работы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работ;</w:t>
            </w:r>
          </w:p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устный опрос теоретического материала.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 xml:space="preserve">- вычислять в простейших случаях площади и объемы с использованием определенного интеграла; использовать </w:t>
            </w: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приобретенные знания и умения в практической деятельности и повседневной жизни для: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lastRenderedPageBreak/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 xml:space="preserve">- решать рациональные, показательные, логарифмические, тригонометрические уравнения, сводящиеся к </w:t>
            </w:r>
            <w:proofErr w:type="gramStart"/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линейным</w:t>
            </w:r>
            <w:proofErr w:type="gramEnd"/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 xml:space="preserve"> и квадратным, а также аналогичные неравенства и системы;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использовать графический метод решения уравнений и неравенств;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письменно-графические работы</w:t>
            </w:r>
          </w:p>
          <w:p w:rsidR="001A62CC" w:rsidRPr="006227A1" w:rsidRDefault="001A62CC" w:rsidP="00E07175">
            <w:pPr>
              <w:pStyle w:val="afb"/>
              <w:spacing w:before="0" w:after="0"/>
              <w:rPr>
                <w:bCs/>
              </w:rPr>
            </w:pPr>
            <w:r w:rsidRPr="006227A1">
              <w:t>- решение задач.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изображать на координатной плоскости решения уравнений, неравенств и систем с двумя неизвестными;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письменно-графические работы</w:t>
            </w:r>
          </w:p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решение задач.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составлять и решать уравнения и неравенства, связывающие неизвестные величины в текстовых (в том числе прикладных) задачах, использовать приобретенные знания и умения в практической деятельности и повседневной жизни: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доклады, решение задач прикладного характера.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решать простейшие комбинаторные задачи методом перебора, а также с использованием известных формул;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tabs>
                <w:tab w:val="left" w:pos="567"/>
              </w:tabs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вычислять в простейших случаях вероятности событий на основе подсчета числа исходов; использовать приобретенные знания и умения в практической деятельности и повседневной жизни: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распознавать на чертежах и моделях пространственные формы; соотносить трехмерные объекты с их описаниями, изображениями;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устный опрос теоретического материала.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распознавать на чертежах и моделях описывать взаимное расположение прямых и плоскостей в пространстве;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rPr>
                <w:bCs/>
              </w:rPr>
              <w:t xml:space="preserve">- </w:t>
            </w:r>
            <w:r w:rsidRPr="006227A1">
              <w:t xml:space="preserve"> устный опрос теоретического материала;</w:t>
            </w:r>
          </w:p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решение задач.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анализировать в простейших случаях взаимное расположение объектов в пространстве;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устный опрос теоретического материала.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изображать основные многогранники и круглые тела; выполнять чертежи по условиям задач;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письменно-графические работы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4"/>
              <w:spacing w:line="228" w:lineRule="auto"/>
              <w:jc w:val="left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6227A1">
              <w:rPr>
                <w:rFonts w:ascii="Times New Roman" w:hAnsi="Times New Roman"/>
                <w:i w:val="0"/>
                <w:sz w:val="24"/>
                <w:szCs w:val="24"/>
              </w:rPr>
              <w:t>- использовать при решении стереометрических задач планиметрические факты и методы;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pStyle w:val="afb"/>
              <w:spacing w:before="0" w:after="0"/>
            </w:pPr>
            <w:r w:rsidRPr="006227A1">
              <w:t>- устный опрос теоретического материала.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tabs>
                <w:tab w:val="left" w:pos="567"/>
              </w:tabs>
              <w:spacing w:line="228" w:lineRule="auto"/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lastRenderedPageBreak/>
              <w:t>-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 xml:space="preserve">- контроль </w:t>
            </w:r>
            <w:r w:rsidRPr="006227A1">
              <w:rPr>
                <w:sz w:val="24"/>
                <w:szCs w:val="24"/>
              </w:rPr>
              <w:t>в виде диктантов, контрольных, проверочных и самостоятельных работ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 xml:space="preserve">В результате </w:t>
            </w:r>
            <w:r w:rsidR="001E1FBD" w:rsidRPr="006227A1">
              <w:rPr>
                <w:sz w:val="24"/>
                <w:szCs w:val="24"/>
              </w:rPr>
              <w:t>освоения учебной дисциплины студент</w:t>
            </w:r>
            <w:r w:rsidRPr="006227A1">
              <w:rPr>
                <w:sz w:val="24"/>
                <w:szCs w:val="24"/>
              </w:rPr>
              <w:t xml:space="preserve"> должен знать: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>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устный опрос</w:t>
            </w:r>
          </w:p>
          <w:p w:rsidR="001A62CC" w:rsidRPr="006227A1" w:rsidRDefault="00CF0133" w:rsidP="00E07175">
            <w:pPr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докл</w:t>
            </w:r>
            <w:r w:rsidR="001A62CC" w:rsidRPr="006227A1">
              <w:rPr>
                <w:bCs/>
                <w:sz w:val="24"/>
                <w:szCs w:val="24"/>
              </w:rPr>
              <w:t>ады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>-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устный опрос</w:t>
            </w:r>
          </w:p>
          <w:p w:rsidR="001A62CC" w:rsidRPr="006227A1" w:rsidRDefault="00CF0133" w:rsidP="00E07175">
            <w:pPr>
              <w:snapToGri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докл</w:t>
            </w:r>
            <w:r w:rsidR="001A62CC" w:rsidRPr="006227A1">
              <w:rPr>
                <w:bCs/>
                <w:sz w:val="24"/>
                <w:szCs w:val="24"/>
              </w:rPr>
              <w:t>ады</w:t>
            </w:r>
          </w:p>
        </w:tc>
      </w:tr>
      <w:tr w:rsidR="001A62CC" w:rsidRPr="006227A1"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>универсальный характер законов логики математических рассуждений, их применимость во всех областях человеческой деятельности;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устный опрос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доклады</w:t>
            </w:r>
          </w:p>
        </w:tc>
      </w:tr>
      <w:tr w:rsidR="001A62CC" w:rsidRPr="006227A1">
        <w:trPr>
          <w:trHeight w:val="493"/>
        </w:trPr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rPr>
                <w:bCs/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>- вероятностный характер различных процессов окружающего мира.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устный опрос</w:t>
            </w:r>
          </w:p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- доклады</w:t>
            </w:r>
          </w:p>
        </w:tc>
      </w:tr>
      <w:tr w:rsidR="001A62CC" w:rsidRPr="006227A1">
        <w:trPr>
          <w:trHeight w:val="493"/>
        </w:trPr>
        <w:tc>
          <w:tcPr>
            <w:tcW w:w="6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rPr>
                <w:sz w:val="24"/>
                <w:szCs w:val="24"/>
              </w:rPr>
            </w:pPr>
            <w:r w:rsidRPr="006227A1">
              <w:rPr>
                <w:sz w:val="24"/>
                <w:szCs w:val="24"/>
              </w:rPr>
              <w:t>Итоговая аттестация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62CC" w:rsidRPr="006227A1" w:rsidRDefault="001A62CC" w:rsidP="00E07175">
            <w:pPr>
              <w:snapToGrid w:val="0"/>
              <w:rPr>
                <w:bCs/>
                <w:sz w:val="24"/>
                <w:szCs w:val="24"/>
              </w:rPr>
            </w:pPr>
            <w:r w:rsidRPr="006227A1">
              <w:rPr>
                <w:bCs/>
                <w:sz w:val="24"/>
                <w:szCs w:val="24"/>
              </w:rPr>
              <w:t>экзамен</w:t>
            </w:r>
          </w:p>
        </w:tc>
      </w:tr>
    </w:tbl>
    <w:p w:rsidR="001A62CC" w:rsidRDefault="001A62CC" w:rsidP="001A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A62CC" w:rsidRDefault="001A62CC" w:rsidP="001A62CC">
      <w:pPr>
        <w:widowControl w:val="0"/>
        <w:autoSpaceDE w:val="0"/>
        <w:jc w:val="right"/>
        <w:rPr>
          <w:color w:val="333333"/>
        </w:rPr>
      </w:pPr>
    </w:p>
    <w:p w:rsidR="001A62CC" w:rsidRDefault="001A62CC" w:rsidP="001A62CC">
      <w:pPr>
        <w:jc w:val="center"/>
        <w:rPr>
          <w:b/>
          <w:sz w:val="28"/>
          <w:szCs w:val="28"/>
        </w:rPr>
      </w:pPr>
    </w:p>
    <w:p w:rsidR="001A62CC" w:rsidRDefault="001A62CC" w:rsidP="001A62CC">
      <w:pPr>
        <w:jc w:val="center"/>
        <w:rPr>
          <w:b/>
          <w:sz w:val="28"/>
          <w:szCs w:val="28"/>
        </w:rPr>
      </w:pPr>
    </w:p>
    <w:p w:rsidR="001A62CC" w:rsidRDefault="001A62CC" w:rsidP="001A62CC">
      <w:pPr>
        <w:jc w:val="center"/>
        <w:rPr>
          <w:b/>
          <w:sz w:val="28"/>
          <w:szCs w:val="28"/>
        </w:rPr>
      </w:pPr>
    </w:p>
    <w:p w:rsidR="001A62CC" w:rsidRDefault="001A62CC" w:rsidP="001A62CC">
      <w:pPr>
        <w:jc w:val="center"/>
        <w:rPr>
          <w:b/>
          <w:sz w:val="28"/>
          <w:szCs w:val="28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1A62CC" w:rsidRDefault="001A62CC" w:rsidP="001A62CC">
      <w:pPr>
        <w:rPr>
          <w:b/>
          <w:sz w:val="24"/>
          <w:szCs w:val="24"/>
        </w:rPr>
      </w:pPr>
    </w:p>
    <w:p w:rsidR="00BF0E62" w:rsidRPr="00A20A8B" w:rsidRDefault="00BF0E62" w:rsidP="00BF0E62">
      <w:pPr>
        <w:pStyle w:val="1"/>
        <w:ind w:left="284" w:firstLine="0"/>
        <w:jc w:val="both"/>
        <w:rPr>
          <w:b w:val="0"/>
          <w:caps w:val="0"/>
          <w:sz w:val="28"/>
          <w:szCs w:val="28"/>
        </w:rPr>
      </w:pPr>
    </w:p>
    <w:p w:rsidR="00BF0E62" w:rsidRDefault="00BF0E62" w:rsidP="00BF0E62">
      <w:pPr>
        <w:rPr>
          <w:sz w:val="28"/>
          <w:szCs w:val="28"/>
        </w:rPr>
      </w:pPr>
    </w:p>
    <w:p w:rsidR="00BF0E62" w:rsidRDefault="00BF0E62" w:rsidP="00BF0E62"/>
    <w:p w:rsidR="00BF0E62" w:rsidRDefault="00BF0E62" w:rsidP="00BF0E62"/>
    <w:sectPr w:rsidR="00BF0E62" w:rsidSect="00B03A43">
      <w:footerReference w:type="default" r:id="rId18"/>
      <w:pgSz w:w="11906" w:h="16838"/>
      <w:pgMar w:top="1134" w:right="1701" w:bottom="1134" w:left="85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880" w:rsidRDefault="008E4880">
      <w:r>
        <w:separator/>
      </w:r>
    </w:p>
  </w:endnote>
  <w:endnote w:type="continuationSeparator" w:id="0">
    <w:p w:rsidR="008E4880" w:rsidRDefault="008E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 Unicode MS"/>
    <w:charset w:val="80"/>
    <w:family w:val="swiss"/>
    <w:pitch w:val="variable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BC8" w:rsidRDefault="00AB7BC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BC8" w:rsidRDefault="00AB7BC8">
    <w:pPr>
      <w:pStyle w:val="a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24E16">
      <w:rPr>
        <w:noProof/>
      </w:rPr>
      <w:t>39</w:t>
    </w:r>
    <w:r>
      <w:rPr>
        <w:noProof/>
      </w:rPr>
      <w:fldChar w:fldCharType="end"/>
    </w:r>
  </w:p>
  <w:p w:rsidR="00AB7BC8" w:rsidRDefault="00AB7BC8" w:rsidP="00E82F66">
    <w:pPr>
      <w:pStyle w:val="af7"/>
      <w:tabs>
        <w:tab w:val="clear" w:pos="4677"/>
        <w:tab w:val="clear" w:pos="9355"/>
        <w:tab w:val="right" w:pos="9703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BC8" w:rsidRDefault="008E4880">
    <w:pPr>
      <w:pStyle w:val="af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0.15pt;margin-top:.05pt;width:10pt;height:11.5pt;z-index:251657216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AB7BC8" w:rsidRDefault="00AB7BC8">
                <w:pPr>
                  <w:pStyle w:val="af7"/>
                </w:pPr>
                <w:r>
                  <w:rPr>
                    <w:rStyle w:val="ad"/>
                  </w:rPr>
                  <w:fldChar w:fldCharType="begin"/>
                </w:r>
                <w:r>
                  <w:rPr>
                    <w:rStyle w:val="ad"/>
                  </w:rPr>
                  <w:instrText xml:space="preserve"> PAGE </w:instrText>
                </w:r>
                <w:r>
                  <w:rPr>
                    <w:rStyle w:val="ad"/>
                  </w:rPr>
                  <w:fldChar w:fldCharType="separate"/>
                </w:r>
                <w:r w:rsidR="00824E16">
                  <w:rPr>
                    <w:rStyle w:val="ad"/>
                    <w:noProof/>
                  </w:rPr>
                  <w:t>70</w:t>
                </w:r>
                <w:r>
                  <w:rPr>
                    <w:rStyle w:val="ad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BC8" w:rsidRDefault="008E4880">
    <w:pPr>
      <w:pStyle w:val="af7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75.15pt;margin-top:.05pt;width:10pt;height:11.5pt;z-index:251658240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AB7BC8" w:rsidRDefault="00AB7BC8">
                <w:pPr>
                  <w:pStyle w:val="af7"/>
                </w:pPr>
                <w:r>
                  <w:rPr>
                    <w:rStyle w:val="ad"/>
                  </w:rPr>
                  <w:fldChar w:fldCharType="begin"/>
                </w:r>
                <w:r>
                  <w:rPr>
                    <w:rStyle w:val="ad"/>
                  </w:rPr>
                  <w:instrText xml:space="preserve"> PAGE </w:instrText>
                </w:r>
                <w:r>
                  <w:rPr>
                    <w:rStyle w:val="ad"/>
                  </w:rPr>
                  <w:fldChar w:fldCharType="separate"/>
                </w:r>
                <w:r w:rsidR="00824E16">
                  <w:rPr>
                    <w:rStyle w:val="ad"/>
                    <w:noProof/>
                  </w:rPr>
                  <w:t>75</w:t>
                </w:r>
                <w:r>
                  <w:rPr>
                    <w:rStyle w:val="ad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880" w:rsidRDefault="008E4880">
      <w:r>
        <w:separator/>
      </w:r>
    </w:p>
  </w:footnote>
  <w:footnote w:type="continuationSeparator" w:id="0">
    <w:p w:rsidR="008E4880" w:rsidRDefault="008E4880">
      <w:r>
        <w:continuationSeparator/>
      </w:r>
    </w:p>
  </w:footnote>
  <w:footnote w:id="1">
    <w:p w:rsidR="00AB7BC8" w:rsidRDefault="00AB7BC8" w:rsidP="00C27296">
      <w:pPr>
        <w:pStyle w:val="af1"/>
      </w:pPr>
      <w:r>
        <w:rPr>
          <w:rStyle w:val="aff4"/>
          <w:rFonts w:eastAsia="Calibri"/>
        </w:rPr>
        <w:footnoteRef/>
      </w:r>
      <w:r>
        <w:t>Здесь и далее: распознавать конкретные примеры общих понятий по характерным признакам, выполнять действия в соответствии с определением и простейшими свойствами понятий, конкретизировать примерами общие понятия.</w:t>
      </w:r>
    </w:p>
  </w:footnote>
  <w:footnote w:id="2">
    <w:p w:rsidR="00AB7BC8" w:rsidRDefault="00AB7BC8" w:rsidP="00C27296">
      <w:pPr>
        <w:pStyle w:val="af1"/>
      </w:pPr>
      <w:r>
        <w:rPr>
          <w:rStyle w:val="aff4"/>
          <w:rFonts w:eastAsia="Calibri"/>
        </w:rPr>
        <w:footnoteRef/>
      </w:r>
      <w:r>
        <w:t xml:space="preserve"> Здесь и далее; знать определение понятия, уметь пояснять его смысл, уметь использовать понятие и его свойства при проведении рассуждений, решении задач.</w:t>
      </w:r>
    </w:p>
  </w:footnote>
  <w:footnote w:id="3">
    <w:p w:rsidR="00AB7BC8" w:rsidRDefault="00AB7BC8" w:rsidP="00C27296">
      <w:pPr>
        <w:pStyle w:val="af1"/>
      </w:pPr>
      <w:r>
        <w:rPr>
          <w:rStyle w:val="aff4"/>
          <w:rFonts w:eastAsia="Calibri"/>
        </w:rPr>
        <w:footnoteRef/>
      </w:r>
      <w:r>
        <w:t xml:space="preserve"> </w:t>
      </w:r>
      <w:r w:rsidRPr="00EB06C4">
        <w:t>Здесь и далее</w:t>
      </w:r>
      <w:r>
        <w:t>:</w:t>
      </w:r>
      <w:r w:rsidRPr="00EB06C4">
        <w:t xml:space="preserve"> </w:t>
      </w:r>
      <w:r>
        <w:t xml:space="preserve">распознавать конкретные примеры общих понятий по характерным признакам, </w:t>
      </w:r>
      <w:r w:rsidRPr="00EB06C4">
        <w:t>выполнять действия в соответствии с определением и простейшими свойствами понятий, конкретизировать примерами</w:t>
      </w:r>
      <w:r>
        <w:t xml:space="preserve"> общие </w:t>
      </w:r>
      <w:r w:rsidRPr="00EB06C4">
        <w:t>понятия.</w:t>
      </w:r>
    </w:p>
  </w:footnote>
  <w:footnote w:id="4">
    <w:p w:rsidR="00AB7BC8" w:rsidRDefault="00AB7BC8" w:rsidP="00C27296">
      <w:pPr>
        <w:pStyle w:val="af1"/>
      </w:pPr>
      <w:r>
        <w:rPr>
          <w:rStyle w:val="aff4"/>
          <w:rFonts w:eastAsia="Calibri"/>
        </w:rPr>
        <w:footnoteRef/>
      </w:r>
      <w:r>
        <w:t xml:space="preserve"> Здесь и далее; з</w:t>
      </w:r>
      <w:r w:rsidRPr="007B5F28">
        <w:t>нать определени</w:t>
      </w:r>
      <w:r>
        <w:t>е</w:t>
      </w:r>
      <w:r w:rsidRPr="007B5F28">
        <w:t xml:space="preserve"> поняти</w:t>
      </w:r>
      <w:r>
        <w:t>я</w:t>
      </w:r>
      <w:r w:rsidRPr="007B5F28">
        <w:t>, уметь пояснять</w:t>
      </w:r>
      <w:r>
        <w:t xml:space="preserve"> его смысл,</w:t>
      </w:r>
      <w:r w:rsidRPr="007B5F28">
        <w:t xml:space="preserve"> </w:t>
      </w:r>
      <w:r>
        <w:t>у</w:t>
      </w:r>
      <w:r w:rsidRPr="007B5F28">
        <w:t xml:space="preserve">меть использовать </w:t>
      </w:r>
      <w:r>
        <w:t xml:space="preserve">понятие и его свойства при </w:t>
      </w:r>
      <w:r w:rsidRPr="007B5F28">
        <w:t>проведени</w:t>
      </w:r>
      <w:r>
        <w:t>и</w:t>
      </w:r>
      <w:r w:rsidRPr="007B5F28">
        <w:t xml:space="preserve"> рассуждений, решени</w:t>
      </w:r>
      <w:r>
        <w:t>и</w:t>
      </w:r>
      <w:r w:rsidRPr="007B5F28">
        <w:t xml:space="preserve"> задач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/>
        <w:color w:val="000000"/>
        <w:sz w:val="16"/>
      </w:rPr>
    </w:lvl>
  </w:abstractNum>
  <w:abstractNum w:abstractNumId="3">
    <w:nsid w:val="00000005"/>
    <w:multiLevelType w:val="singleLevel"/>
    <w:tmpl w:val="00000005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4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42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7">
    <w:nsid w:val="00000009"/>
    <w:multiLevelType w:val="singleLevel"/>
    <w:tmpl w:val="00000009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A"/>
    <w:multiLevelType w:val="singleLevel"/>
    <w:tmpl w:val="0000000A"/>
    <w:name w:val="WW8Num2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9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00000014"/>
    <w:multiLevelType w:val="singleLevel"/>
    <w:tmpl w:val="00000014"/>
    <w:name w:val="WW8Num2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>
    <w:nsid w:val="00000015"/>
    <w:multiLevelType w:val="single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19"/>
    <w:multiLevelType w:val="singleLevel"/>
    <w:tmpl w:val="00000019"/>
    <w:name w:val="WW8Num2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4">
    <w:nsid w:val="0000001B"/>
    <w:multiLevelType w:val="singleLevel"/>
    <w:tmpl w:val="0000001B"/>
    <w:name w:val="WW8Num3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>
    <w:nsid w:val="0000001E"/>
    <w:multiLevelType w:val="singleLevel"/>
    <w:tmpl w:val="0000001E"/>
    <w:name w:val="WW8Num3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6">
    <w:nsid w:val="00000020"/>
    <w:multiLevelType w:val="singleLevel"/>
    <w:tmpl w:val="00000020"/>
    <w:name w:val="WW8Num3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7">
    <w:nsid w:val="00000025"/>
    <w:multiLevelType w:val="singleLevel"/>
    <w:tmpl w:val="00000025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000027"/>
    <w:multiLevelType w:val="singleLevel"/>
    <w:tmpl w:val="00000027"/>
    <w:name w:val="WW8Num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9">
    <w:nsid w:val="00000028"/>
    <w:multiLevelType w:val="singleLevel"/>
    <w:tmpl w:val="00000028"/>
    <w:name w:val="WW8Num4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0">
    <w:nsid w:val="0000002A"/>
    <w:multiLevelType w:val="singleLevel"/>
    <w:tmpl w:val="0000002A"/>
    <w:name w:val="WW8Num4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1">
    <w:nsid w:val="0000002C"/>
    <w:multiLevelType w:val="singleLevel"/>
    <w:tmpl w:val="0000002C"/>
    <w:name w:val="WW8Num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2">
    <w:nsid w:val="0000002D"/>
    <w:multiLevelType w:val="singleLevel"/>
    <w:tmpl w:val="0000002D"/>
    <w:name w:val="WW8Num4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3">
    <w:nsid w:val="0000002E"/>
    <w:multiLevelType w:val="singleLevel"/>
    <w:tmpl w:val="0000002E"/>
    <w:name w:val="WW8Num4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4">
    <w:nsid w:val="0000002F"/>
    <w:multiLevelType w:val="singleLevel"/>
    <w:tmpl w:val="0000002F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6">
    <w:nsid w:val="00000032"/>
    <w:multiLevelType w:val="singleLevel"/>
    <w:tmpl w:val="00000032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00000033"/>
    <w:multiLevelType w:val="singleLevel"/>
    <w:tmpl w:val="00000033"/>
    <w:name w:val="WW8Num5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00000036"/>
    <w:multiLevelType w:val="singleLevel"/>
    <w:tmpl w:val="00000036"/>
    <w:name w:val="WW8Num5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9">
    <w:nsid w:val="02437506"/>
    <w:multiLevelType w:val="hybridMultilevel"/>
    <w:tmpl w:val="6F301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4026570"/>
    <w:multiLevelType w:val="hybridMultilevel"/>
    <w:tmpl w:val="63542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6411723"/>
    <w:multiLevelType w:val="hybridMultilevel"/>
    <w:tmpl w:val="C046C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0EA1705C"/>
    <w:multiLevelType w:val="hybridMultilevel"/>
    <w:tmpl w:val="F5102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0774B34"/>
    <w:multiLevelType w:val="hybridMultilevel"/>
    <w:tmpl w:val="658C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17741CC"/>
    <w:multiLevelType w:val="hybridMultilevel"/>
    <w:tmpl w:val="8CF4F95A"/>
    <w:lvl w:ilvl="0" w:tplc="E2DCA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12D10AC8"/>
    <w:multiLevelType w:val="hybridMultilevel"/>
    <w:tmpl w:val="5AFE4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38E57CA"/>
    <w:multiLevelType w:val="multilevel"/>
    <w:tmpl w:val="493A90E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>
    <w:nsid w:val="15FC2017"/>
    <w:multiLevelType w:val="hybridMultilevel"/>
    <w:tmpl w:val="7E223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6B710FE"/>
    <w:multiLevelType w:val="hybridMultilevel"/>
    <w:tmpl w:val="8BF81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6F579D3"/>
    <w:multiLevelType w:val="hybridMultilevel"/>
    <w:tmpl w:val="B23E7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89664EA"/>
    <w:multiLevelType w:val="hybridMultilevel"/>
    <w:tmpl w:val="72046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4180A"/>
    <w:multiLevelType w:val="hybridMultilevel"/>
    <w:tmpl w:val="9D7C3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B0D7152"/>
    <w:multiLevelType w:val="hybridMultilevel"/>
    <w:tmpl w:val="6A62A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F622794"/>
    <w:multiLevelType w:val="hybridMultilevel"/>
    <w:tmpl w:val="00809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04B27D8"/>
    <w:multiLevelType w:val="hybridMultilevel"/>
    <w:tmpl w:val="19C4F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23E57E0"/>
    <w:multiLevelType w:val="hybridMultilevel"/>
    <w:tmpl w:val="1DAC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3DD192D"/>
    <w:multiLevelType w:val="hybridMultilevel"/>
    <w:tmpl w:val="92FAE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8F15E2"/>
    <w:multiLevelType w:val="hybridMultilevel"/>
    <w:tmpl w:val="40CC1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5D91F08"/>
    <w:multiLevelType w:val="hybridMultilevel"/>
    <w:tmpl w:val="2AF20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2AFE0F96"/>
    <w:multiLevelType w:val="hybridMultilevel"/>
    <w:tmpl w:val="3C74ADB2"/>
    <w:lvl w:ilvl="0" w:tplc="8E945BE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4">
    <w:nsid w:val="30FB5B90"/>
    <w:multiLevelType w:val="hybridMultilevel"/>
    <w:tmpl w:val="63F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37269E7"/>
    <w:multiLevelType w:val="hybridMultilevel"/>
    <w:tmpl w:val="D13EE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3DC2BC4"/>
    <w:multiLevelType w:val="hybridMultilevel"/>
    <w:tmpl w:val="080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34142E0F"/>
    <w:multiLevelType w:val="hybridMultilevel"/>
    <w:tmpl w:val="96CA5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7B026B0"/>
    <w:multiLevelType w:val="hybridMultilevel"/>
    <w:tmpl w:val="34EA7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7DA5873"/>
    <w:multiLevelType w:val="hybridMultilevel"/>
    <w:tmpl w:val="374CA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388A3DD0"/>
    <w:multiLevelType w:val="hybridMultilevel"/>
    <w:tmpl w:val="7728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38961AAD"/>
    <w:multiLevelType w:val="hybridMultilevel"/>
    <w:tmpl w:val="F96A1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916370C"/>
    <w:multiLevelType w:val="hybridMultilevel"/>
    <w:tmpl w:val="A260A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C653D1A"/>
    <w:multiLevelType w:val="hybridMultilevel"/>
    <w:tmpl w:val="B9044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>
    <w:nsid w:val="3C8D2CE1"/>
    <w:multiLevelType w:val="hybridMultilevel"/>
    <w:tmpl w:val="6ABC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0CE5879"/>
    <w:multiLevelType w:val="hybridMultilevel"/>
    <w:tmpl w:val="6772E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45BA2431"/>
    <w:multiLevelType w:val="hybridMultilevel"/>
    <w:tmpl w:val="5C6AD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6CF2546"/>
    <w:multiLevelType w:val="hybridMultilevel"/>
    <w:tmpl w:val="F5C2B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75079EB"/>
    <w:multiLevelType w:val="hybridMultilevel"/>
    <w:tmpl w:val="2F0E9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88F6CEF"/>
    <w:multiLevelType w:val="hybridMultilevel"/>
    <w:tmpl w:val="9BAEFC18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A865C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Bodoni MT" w:hAnsi="Bodoni MT" w:cs="Bodoni MT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E4B6350"/>
    <w:multiLevelType w:val="hybridMultilevel"/>
    <w:tmpl w:val="237A4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EB9628B"/>
    <w:multiLevelType w:val="hybridMultilevel"/>
    <w:tmpl w:val="1E68D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>
    <w:nsid w:val="52E61898"/>
    <w:multiLevelType w:val="hybridMultilevel"/>
    <w:tmpl w:val="0E703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2E8562A"/>
    <w:multiLevelType w:val="hybridMultilevel"/>
    <w:tmpl w:val="DEE0D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4D06986"/>
    <w:multiLevelType w:val="hybridMultilevel"/>
    <w:tmpl w:val="22E03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6A36D19"/>
    <w:multiLevelType w:val="hybridMultilevel"/>
    <w:tmpl w:val="12C21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8656B7B"/>
    <w:multiLevelType w:val="hybridMultilevel"/>
    <w:tmpl w:val="F0F6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8963AD8"/>
    <w:multiLevelType w:val="hybridMultilevel"/>
    <w:tmpl w:val="41524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D54D55"/>
    <w:multiLevelType w:val="hybridMultilevel"/>
    <w:tmpl w:val="ED2E9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BDD7736"/>
    <w:multiLevelType w:val="hybridMultilevel"/>
    <w:tmpl w:val="67A0E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5F092C2D"/>
    <w:multiLevelType w:val="hybridMultilevel"/>
    <w:tmpl w:val="614C0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24B317E"/>
    <w:multiLevelType w:val="hybridMultilevel"/>
    <w:tmpl w:val="1298C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33D5D89"/>
    <w:multiLevelType w:val="hybridMultilevel"/>
    <w:tmpl w:val="46640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63A1B5D"/>
    <w:multiLevelType w:val="hybridMultilevel"/>
    <w:tmpl w:val="41AA9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81665A2"/>
    <w:multiLevelType w:val="hybridMultilevel"/>
    <w:tmpl w:val="9E0257A8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A865CE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Bodoni MT" w:hAnsi="Bodoni MT" w:cs="Bodoni MT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681E1DC3"/>
    <w:multiLevelType w:val="hybridMultilevel"/>
    <w:tmpl w:val="C10EC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9430F0E"/>
    <w:multiLevelType w:val="hybridMultilevel"/>
    <w:tmpl w:val="C562C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9AD6123"/>
    <w:multiLevelType w:val="hybridMultilevel"/>
    <w:tmpl w:val="3F88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A44015B"/>
    <w:multiLevelType w:val="hybridMultilevel"/>
    <w:tmpl w:val="62DE7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B28317E"/>
    <w:multiLevelType w:val="hybridMultilevel"/>
    <w:tmpl w:val="777A1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B2B2142"/>
    <w:multiLevelType w:val="hybridMultilevel"/>
    <w:tmpl w:val="DE12D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B457932"/>
    <w:multiLevelType w:val="hybridMultilevel"/>
    <w:tmpl w:val="81E6D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E7B3295"/>
    <w:multiLevelType w:val="hybridMultilevel"/>
    <w:tmpl w:val="E70A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F6951A6"/>
    <w:multiLevelType w:val="hybridMultilevel"/>
    <w:tmpl w:val="9FDE8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1D010B3"/>
    <w:multiLevelType w:val="hybridMultilevel"/>
    <w:tmpl w:val="3550C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37A618C"/>
    <w:multiLevelType w:val="hybridMultilevel"/>
    <w:tmpl w:val="5486F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4B4617F"/>
    <w:multiLevelType w:val="hybridMultilevel"/>
    <w:tmpl w:val="41246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4EF4606"/>
    <w:multiLevelType w:val="hybridMultilevel"/>
    <w:tmpl w:val="A634B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66D0DA1"/>
    <w:multiLevelType w:val="hybridMultilevel"/>
    <w:tmpl w:val="5E2AD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8034B45"/>
    <w:multiLevelType w:val="hybridMultilevel"/>
    <w:tmpl w:val="A426A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8A51FD2"/>
    <w:multiLevelType w:val="hybridMultilevel"/>
    <w:tmpl w:val="123AA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9CB355E"/>
    <w:multiLevelType w:val="hybridMultilevel"/>
    <w:tmpl w:val="D45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7A4C772E"/>
    <w:multiLevelType w:val="hybridMultilevel"/>
    <w:tmpl w:val="778CD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E0B318D"/>
    <w:multiLevelType w:val="hybridMultilevel"/>
    <w:tmpl w:val="77AE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E666FEB"/>
    <w:multiLevelType w:val="hybridMultilevel"/>
    <w:tmpl w:val="2BA8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EBB1097"/>
    <w:multiLevelType w:val="hybridMultilevel"/>
    <w:tmpl w:val="42A0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727CC4"/>
    <w:multiLevelType w:val="hybridMultilevel"/>
    <w:tmpl w:val="C72A0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</w:num>
  <w:num w:numId="3">
    <w:abstractNumId w:val="31"/>
  </w:num>
  <w:num w:numId="4">
    <w:abstractNumId w:val="103"/>
  </w:num>
  <w:num w:numId="5">
    <w:abstractNumId w:val="52"/>
  </w:num>
  <w:num w:numId="6">
    <w:abstractNumId w:val="71"/>
  </w:num>
  <w:num w:numId="7">
    <w:abstractNumId w:val="83"/>
  </w:num>
  <w:num w:numId="8">
    <w:abstractNumId w:val="88"/>
  </w:num>
  <w:num w:numId="9">
    <w:abstractNumId w:val="67"/>
  </w:num>
  <w:num w:numId="10">
    <w:abstractNumId w:val="64"/>
    <w:lvlOverride w:ilvl="0">
      <w:startOverride w:val="1"/>
    </w:lvlOverride>
  </w:num>
  <w:num w:numId="11">
    <w:abstractNumId w:val="33"/>
  </w:num>
  <w:num w:numId="12">
    <w:abstractNumId w:val="74"/>
  </w:num>
  <w:num w:numId="13">
    <w:abstractNumId w:val="32"/>
  </w:num>
  <w:num w:numId="14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5"/>
  </w:num>
  <w:num w:numId="24">
    <w:abstractNumId w:val="95"/>
  </w:num>
  <w:num w:numId="25">
    <w:abstractNumId w:val="49"/>
  </w:num>
  <w:num w:numId="26">
    <w:abstractNumId w:val="50"/>
  </w:num>
  <w:num w:numId="27">
    <w:abstractNumId w:val="47"/>
  </w:num>
  <w:num w:numId="28">
    <w:abstractNumId w:val="63"/>
  </w:num>
  <w:num w:numId="29">
    <w:abstractNumId w:val="38"/>
  </w:num>
  <w:num w:numId="30">
    <w:abstractNumId w:val="100"/>
  </w:num>
  <w:num w:numId="31">
    <w:abstractNumId w:val="40"/>
  </w:num>
  <w:num w:numId="32">
    <w:abstractNumId w:val="34"/>
  </w:num>
  <w:num w:numId="33">
    <w:abstractNumId w:val="94"/>
  </w:num>
  <w:num w:numId="34">
    <w:abstractNumId w:val="87"/>
  </w:num>
  <w:num w:numId="35">
    <w:abstractNumId w:val="110"/>
  </w:num>
  <w:num w:numId="36">
    <w:abstractNumId w:val="80"/>
  </w:num>
  <w:num w:numId="37">
    <w:abstractNumId w:val="106"/>
  </w:num>
  <w:num w:numId="38">
    <w:abstractNumId w:val="75"/>
  </w:num>
  <w:num w:numId="39">
    <w:abstractNumId w:val="54"/>
  </w:num>
  <w:num w:numId="40">
    <w:abstractNumId w:val="98"/>
  </w:num>
  <w:num w:numId="41">
    <w:abstractNumId w:val="78"/>
  </w:num>
  <w:num w:numId="42">
    <w:abstractNumId w:val="68"/>
  </w:num>
  <w:num w:numId="43">
    <w:abstractNumId w:val="51"/>
  </w:num>
  <w:num w:numId="44">
    <w:abstractNumId w:val="60"/>
  </w:num>
  <w:num w:numId="45">
    <w:abstractNumId w:val="69"/>
  </w:num>
  <w:num w:numId="46">
    <w:abstractNumId w:val="30"/>
  </w:num>
  <w:num w:numId="47">
    <w:abstractNumId w:val="77"/>
  </w:num>
  <w:num w:numId="48">
    <w:abstractNumId w:val="59"/>
  </w:num>
  <w:num w:numId="49">
    <w:abstractNumId w:val="76"/>
  </w:num>
  <w:num w:numId="50">
    <w:abstractNumId w:val="43"/>
  </w:num>
  <w:num w:numId="51">
    <w:abstractNumId w:val="102"/>
  </w:num>
  <w:num w:numId="52">
    <w:abstractNumId w:val="62"/>
  </w:num>
  <w:num w:numId="53">
    <w:abstractNumId w:val="85"/>
  </w:num>
  <w:num w:numId="54">
    <w:abstractNumId w:val="93"/>
  </w:num>
  <w:num w:numId="55">
    <w:abstractNumId w:val="61"/>
  </w:num>
  <w:num w:numId="56">
    <w:abstractNumId w:val="65"/>
  </w:num>
  <w:num w:numId="57">
    <w:abstractNumId w:val="45"/>
  </w:num>
  <w:num w:numId="58">
    <w:abstractNumId w:val="99"/>
  </w:num>
  <w:num w:numId="59">
    <w:abstractNumId w:val="82"/>
  </w:num>
  <w:num w:numId="60">
    <w:abstractNumId w:val="72"/>
  </w:num>
  <w:num w:numId="61">
    <w:abstractNumId w:val="91"/>
  </w:num>
  <w:num w:numId="62">
    <w:abstractNumId w:val="86"/>
  </w:num>
  <w:num w:numId="63">
    <w:abstractNumId w:val="41"/>
  </w:num>
  <w:num w:numId="64">
    <w:abstractNumId w:val="53"/>
  </w:num>
  <w:num w:numId="65">
    <w:abstractNumId w:val="96"/>
  </w:num>
  <w:num w:numId="66">
    <w:abstractNumId w:val="42"/>
  </w:num>
  <w:num w:numId="67">
    <w:abstractNumId w:val="97"/>
  </w:num>
  <w:num w:numId="68">
    <w:abstractNumId w:val="44"/>
  </w:num>
  <w:num w:numId="69">
    <w:abstractNumId w:val="104"/>
  </w:num>
  <w:num w:numId="70">
    <w:abstractNumId w:val="92"/>
  </w:num>
  <w:num w:numId="71">
    <w:abstractNumId w:val="89"/>
  </w:num>
  <w:num w:numId="72">
    <w:abstractNumId w:val="109"/>
  </w:num>
  <w:num w:numId="73">
    <w:abstractNumId w:val="73"/>
  </w:num>
  <w:num w:numId="74">
    <w:abstractNumId w:val="84"/>
  </w:num>
  <w:num w:numId="75">
    <w:abstractNumId w:val="79"/>
  </w:num>
  <w:num w:numId="76">
    <w:abstractNumId w:val="46"/>
  </w:num>
  <w:num w:numId="77">
    <w:abstractNumId w:val="105"/>
  </w:num>
  <w:num w:numId="78">
    <w:abstractNumId w:val="48"/>
  </w:num>
  <w:num w:numId="79">
    <w:abstractNumId w:val="56"/>
  </w:num>
  <w:num w:numId="80">
    <w:abstractNumId w:val="70"/>
  </w:num>
  <w:num w:numId="81">
    <w:abstractNumId w:val="58"/>
  </w:num>
  <w:num w:numId="82">
    <w:abstractNumId w:val="107"/>
  </w:num>
  <w:num w:numId="83">
    <w:abstractNumId w:val="66"/>
  </w:num>
  <w:num w:numId="84">
    <w:abstractNumId w:val="101"/>
  </w:num>
  <w:num w:numId="85">
    <w:abstractNumId w:val="108"/>
  </w:num>
  <w:num w:numId="86">
    <w:abstractNumId w:val="35"/>
  </w:num>
  <w:num w:numId="87">
    <w:abstractNumId w:val="81"/>
  </w:num>
  <w:num w:numId="88">
    <w:abstractNumId w:val="90"/>
  </w:num>
  <w:num w:numId="89">
    <w:abstractNumId w:val="57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2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FD8"/>
    <w:rsid w:val="00002032"/>
    <w:rsid w:val="00007D40"/>
    <w:rsid w:val="00010B44"/>
    <w:rsid w:val="00025355"/>
    <w:rsid w:val="00034020"/>
    <w:rsid w:val="0004468C"/>
    <w:rsid w:val="00057471"/>
    <w:rsid w:val="00062602"/>
    <w:rsid w:val="00065A2B"/>
    <w:rsid w:val="0006656C"/>
    <w:rsid w:val="000705D5"/>
    <w:rsid w:val="00071B3A"/>
    <w:rsid w:val="00075D34"/>
    <w:rsid w:val="000826BB"/>
    <w:rsid w:val="00094223"/>
    <w:rsid w:val="000A12EA"/>
    <w:rsid w:val="000A36D3"/>
    <w:rsid w:val="000A7FBA"/>
    <w:rsid w:val="000B2021"/>
    <w:rsid w:val="000B2052"/>
    <w:rsid w:val="000C231B"/>
    <w:rsid w:val="000D38A6"/>
    <w:rsid w:val="000D5DF4"/>
    <w:rsid w:val="000D7C96"/>
    <w:rsid w:val="000E58BB"/>
    <w:rsid w:val="000F2183"/>
    <w:rsid w:val="000F4096"/>
    <w:rsid w:val="000F662F"/>
    <w:rsid w:val="001073CA"/>
    <w:rsid w:val="001112F7"/>
    <w:rsid w:val="00114108"/>
    <w:rsid w:val="0012585D"/>
    <w:rsid w:val="00127000"/>
    <w:rsid w:val="00137D4C"/>
    <w:rsid w:val="00140AFE"/>
    <w:rsid w:val="00146C9D"/>
    <w:rsid w:val="00152E6A"/>
    <w:rsid w:val="00153F22"/>
    <w:rsid w:val="00184A2E"/>
    <w:rsid w:val="00193082"/>
    <w:rsid w:val="00194C09"/>
    <w:rsid w:val="001A087D"/>
    <w:rsid w:val="001A1107"/>
    <w:rsid w:val="001A27FA"/>
    <w:rsid w:val="001A3C16"/>
    <w:rsid w:val="001A50EC"/>
    <w:rsid w:val="001A62CC"/>
    <w:rsid w:val="001B5E86"/>
    <w:rsid w:val="001D2574"/>
    <w:rsid w:val="001D33CC"/>
    <w:rsid w:val="001E1FBD"/>
    <w:rsid w:val="001F4BE5"/>
    <w:rsid w:val="0020440A"/>
    <w:rsid w:val="002048D8"/>
    <w:rsid w:val="00205B96"/>
    <w:rsid w:val="0022658F"/>
    <w:rsid w:val="00234889"/>
    <w:rsid w:val="0024461D"/>
    <w:rsid w:val="00247844"/>
    <w:rsid w:val="00250BA9"/>
    <w:rsid w:val="00252951"/>
    <w:rsid w:val="002709F3"/>
    <w:rsid w:val="002738A8"/>
    <w:rsid w:val="00291872"/>
    <w:rsid w:val="0029231C"/>
    <w:rsid w:val="00293727"/>
    <w:rsid w:val="00296A32"/>
    <w:rsid w:val="002B145D"/>
    <w:rsid w:val="002B552D"/>
    <w:rsid w:val="002C0096"/>
    <w:rsid w:val="002C257F"/>
    <w:rsid w:val="002E2DE4"/>
    <w:rsid w:val="003106CE"/>
    <w:rsid w:val="00315F6A"/>
    <w:rsid w:val="00320C92"/>
    <w:rsid w:val="00326B62"/>
    <w:rsid w:val="00332E04"/>
    <w:rsid w:val="00350A1E"/>
    <w:rsid w:val="00354851"/>
    <w:rsid w:val="00366757"/>
    <w:rsid w:val="00372AB1"/>
    <w:rsid w:val="00375E29"/>
    <w:rsid w:val="00377AEF"/>
    <w:rsid w:val="0038786F"/>
    <w:rsid w:val="003917E4"/>
    <w:rsid w:val="00391838"/>
    <w:rsid w:val="003B11D7"/>
    <w:rsid w:val="003B6FB0"/>
    <w:rsid w:val="003C1974"/>
    <w:rsid w:val="003D1753"/>
    <w:rsid w:val="003F73A8"/>
    <w:rsid w:val="003F7777"/>
    <w:rsid w:val="004001E2"/>
    <w:rsid w:val="004055EF"/>
    <w:rsid w:val="00411DE1"/>
    <w:rsid w:val="004215D3"/>
    <w:rsid w:val="00424022"/>
    <w:rsid w:val="00427285"/>
    <w:rsid w:val="004363C4"/>
    <w:rsid w:val="00443A02"/>
    <w:rsid w:val="00444BBB"/>
    <w:rsid w:val="004450C5"/>
    <w:rsid w:val="00445CAF"/>
    <w:rsid w:val="00446EA3"/>
    <w:rsid w:val="00450039"/>
    <w:rsid w:val="00465B7D"/>
    <w:rsid w:val="00473962"/>
    <w:rsid w:val="00476086"/>
    <w:rsid w:val="004A471F"/>
    <w:rsid w:val="004A6384"/>
    <w:rsid w:val="004A6D55"/>
    <w:rsid w:val="004A7EA8"/>
    <w:rsid w:val="004B414D"/>
    <w:rsid w:val="004C73C2"/>
    <w:rsid w:val="004D636E"/>
    <w:rsid w:val="004D665A"/>
    <w:rsid w:val="004D66D3"/>
    <w:rsid w:val="004E78B5"/>
    <w:rsid w:val="004F6844"/>
    <w:rsid w:val="00507ADC"/>
    <w:rsid w:val="0052175F"/>
    <w:rsid w:val="00521779"/>
    <w:rsid w:val="005233E0"/>
    <w:rsid w:val="005265F5"/>
    <w:rsid w:val="00530E5F"/>
    <w:rsid w:val="0053773C"/>
    <w:rsid w:val="00537E6F"/>
    <w:rsid w:val="00540923"/>
    <w:rsid w:val="005412DB"/>
    <w:rsid w:val="005470FA"/>
    <w:rsid w:val="00557AF3"/>
    <w:rsid w:val="00560098"/>
    <w:rsid w:val="00566AD7"/>
    <w:rsid w:val="00575394"/>
    <w:rsid w:val="005907AD"/>
    <w:rsid w:val="00593228"/>
    <w:rsid w:val="00593C57"/>
    <w:rsid w:val="005A1E31"/>
    <w:rsid w:val="005A7D26"/>
    <w:rsid w:val="005D425F"/>
    <w:rsid w:val="005D473C"/>
    <w:rsid w:val="005D7C5E"/>
    <w:rsid w:val="005F5270"/>
    <w:rsid w:val="0060475C"/>
    <w:rsid w:val="006070DB"/>
    <w:rsid w:val="00610C7B"/>
    <w:rsid w:val="006138FF"/>
    <w:rsid w:val="0061733D"/>
    <w:rsid w:val="006227A1"/>
    <w:rsid w:val="00626483"/>
    <w:rsid w:val="00627455"/>
    <w:rsid w:val="00630F3D"/>
    <w:rsid w:val="00641565"/>
    <w:rsid w:val="006811DD"/>
    <w:rsid w:val="006840D3"/>
    <w:rsid w:val="0068504E"/>
    <w:rsid w:val="0069318A"/>
    <w:rsid w:val="00696052"/>
    <w:rsid w:val="006A304F"/>
    <w:rsid w:val="006B3370"/>
    <w:rsid w:val="006C0F62"/>
    <w:rsid w:val="006C467B"/>
    <w:rsid w:val="006F178E"/>
    <w:rsid w:val="006F59F7"/>
    <w:rsid w:val="007042D7"/>
    <w:rsid w:val="007047A9"/>
    <w:rsid w:val="00707BDE"/>
    <w:rsid w:val="00712CCA"/>
    <w:rsid w:val="00726487"/>
    <w:rsid w:val="00727BC9"/>
    <w:rsid w:val="00731595"/>
    <w:rsid w:val="00732F47"/>
    <w:rsid w:val="007335CE"/>
    <w:rsid w:val="0073438D"/>
    <w:rsid w:val="00736005"/>
    <w:rsid w:val="00742919"/>
    <w:rsid w:val="007457FB"/>
    <w:rsid w:val="00753B16"/>
    <w:rsid w:val="007948E5"/>
    <w:rsid w:val="007A08EB"/>
    <w:rsid w:val="007A0F6B"/>
    <w:rsid w:val="007A389B"/>
    <w:rsid w:val="007A665C"/>
    <w:rsid w:val="007B290F"/>
    <w:rsid w:val="007B45F5"/>
    <w:rsid w:val="007C19B9"/>
    <w:rsid w:val="007C3130"/>
    <w:rsid w:val="007C65A2"/>
    <w:rsid w:val="007F2AD5"/>
    <w:rsid w:val="007F370B"/>
    <w:rsid w:val="007F3D64"/>
    <w:rsid w:val="00801EA4"/>
    <w:rsid w:val="00802BC7"/>
    <w:rsid w:val="00821C6F"/>
    <w:rsid w:val="00824E16"/>
    <w:rsid w:val="00843C37"/>
    <w:rsid w:val="008442FA"/>
    <w:rsid w:val="00860411"/>
    <w:rsid w:val="008607CE"/>
    <w:rsid w:val="008623D8"/>
    <w:rsid w:val="00865925"/>
    <w:rsid w:val="00867E23"/>
    <w:rsid w:val="00871DE6"/>
    <w:rsid w:val="008731C2"/>
    <w:rsid w:val="00883589"/>
    <w:rsid w:val="008A0EB0"/>
    <w:rsid w:val="008A0ECB"/>
    <w:rsid w:val="008A4C18"/>
    <w:rsid w:val="008B5A79"/>
    <w:rsid w:val="008C52EF"/>
    <w:rsid w:val="008C763C"/>
    <w:rsid w:val="008D0BAB"/>
    <w:rsid w:val="008D72CB"/>
    <w:rsid w:val="008E4880"/>
    <w:rsid w:val="008E5896"/>
    <w:rsid w:val="008F72C0"/>
    <w:rsid w:val="00902FCC"/>
    <w:rsid w:val="0092778C"/>
    <w:rsid w:val="00931EB9"/>
    <w:rsid w:val="00935883"/>
    <w:rsid w:val="0095347A"/>
    <w:rsid w:val="0095440F"/>
    <w:rsid w:val="00955F74"/>
    <w:rsid w:val="009565CC"/>
    <w:rsid w:val="00963F44"/>
    <w:rsid w:val="00970717"/>
    <w:rsid w:val="00973F76"/>
    <w:rsid w:val="0097740C"/>
    <w:rsid w:val="009802F0"/>
    <w:rsid w:val="00982C2D"/>
    <w:rsid w:val="009874A0"/>
    <w:rsid w:val="009B19AD"/>
    <w:rsid w:val="009B3A62"/>
    <w:rsid w:val="009B3F4C"/>
    <w:rsid w:val="009B41E0"/>
    <w:rsid w:val="009B742B"/>
    <w:rsid w:val="009C4EBC"/>
    <w:rsid w:val="009D0D0A"/>
    <w:rsid w:val="009D1B62"/>
    <w:rsid w:val="009E78D8"/>
    <w:rsid w:val="009F2036"/>
    <w:rsid w:val="00A02055"/>
    <w:rsid w:val="00A219D3"/>
    <w:rsid w:val="00A36F60"/>
    <w:rsid w:val="00A47805"/>
    <w:rsid w:val="00A521B0"/>
    <w:rsid w:val="00A52A4C"/>
    <w:rsid w:val="00A54E10"/>
    <w:rsid w:val="00A62207"/>
    <w:rsid w:val="00A64447"/>
    <w:rsid w:val="00A71E73"/>
    <w:rsid w:val="00A87C60"/>
    <w:rsid w:val="00A90D95"/>
    <w:rsid w:val="00A94675"/>
    <w:rsid w:val="00A95A56"/>
    <w:rsid w:val="00AA2D25"/>
    <w:rsid w:val="00AA596A"/>
    <w:rsid w:val="00AA6C21"/>
    <w:rsid w:val="00AB31E0"/>
    <w:rsid w:val="00AB3487"/>
    <w:rsid w:val="00AB7BC8"/>
    <w:rsid w:val="00AC4CF9"/>
    <w:rsid w:val="00AC5ACA"/>
    <w:rsid w:val="00AE2886"/>
    <w:rsid w:val="00B013C8"/>
    <w:rsid w:val="00B03A43"/>
    <w:rsid w:val="00B07C37"/>
    <w:rsid w:val="00B20849"/>
    <w:rsid w:val="00B31FBE"/>
    <w:rsid w:val="00B32730"/>
    <w:rsid w:val="00B33867"/>
    <w:rsid w:val="00B567FF"/>
    <w:rsid w:val="00B63EBE"/>
    <w:rsid w:val="00B667CF"/>
    <w:rsid w:val="00B73633"/>
    <w:rsid w:val="00B91A3E"/>
    <w:rsid w:val="00B95DDE"/>
    <w:rsid w:val="00B9618A"/>
    <w:rsid w:val="00B96B29"/>
    <w:rsid w:val="00BA5D69"/>
    <w:rsid w:val="00BB57E1"/>
    <w:rsid w:val="00BD0F7E"/>
    <w:rsid w:val="00BF0E62"/>
    <w:rsid w:val="00BF157A"/>
    <w:rsid w:val="00BF1C92"/>
    <w:rsid w:val="00C028F7"/>
    <w:rsid w:val="00C07882"/>
    <w:rsid w:val="00C125C8"/>
    <w:rsid w:val="00C17250"/>
    <w:rsid w:val="00C203C1"/>
    <w:rsid w:val="00C27296"/>
    <w:rsid w:val="00C34EEB"/>
    <w:rsid w:val="00C36D5E"/>
    <w:rsid w:val="00C41182"/>
    <w:rsid w:val="00C44153"/>
    <w:rsid w:val="00C54CF9"/>
    <w:rsid w:val="00C56494"/>
    <w:rsid w:val="00C65181"/>
    <w:rsid w:val="00CA1E88"/>
    <w:rsid w:val="00CA20D4"/>
    <w:rsid w:val="00CA39B6"/>
    <w:rsid w:val="00CB0ECC"/>
    <w:rsid w:val="00CC141A"/>
    <w:rsid w:val="00CC19A9"/>
    <w:rsid w:val="00CC1B32"/>
    <w:rsid w:val="00CC2B0E"/>
    <w:rsid w:val="00CC3618"/>
    <w:rsid w:val="00CD7F59"/>
    <w:rsid w:val="00CE4040"/>
    <w:rsid w:val="00CE40B8"/>
    <w:rsid w:val="00CF0133"/>
    <w:rsid w:val="00CF3F96"/>
    <w:rsid w:val="00CF7B40"/>
    <w:rsid w:val="00D0635B"/>
    <w:rsid w:val="00D07EC4"/>
    <w:rsid w:val="00D1236A"/>
    <w:rsid w:val="00D2775F"/>
    <w:rsid w:val="00D337DD"/>
    <w:rsid w:val="00D34316"/>
    <w:rsid w:val="00D36FB9"/>
    <w:rsid w:val="00D40118"/>
    <w:rsid w:val="00D52E1F"/>
    <w:rsid w:val="00D55A44"/>
    <w:rsid w:val="00D56898"/>
    <w:rsid w:val="00D61F45"/>
    <w:rsid w:val="00D62DF6"/>
    <w:rsid w:val="00D64FD8"/>
    <w:rsid w:val="00D73684"/>
    <w:rsid w:val="00D827AC"/>
    <w:rsid w:val="00DA45B4"/>
    <w:rsid w:val="00DB0BAA"/>
    <w:rsid w:val="00DB234D"/>
    <w:rsid w:val="00DB5C09"/>
    <w:rsid w:val="00DC7F71"/>
    <w:rsid w:val="00DD3047"/>
    <w:rsid w:val="00DD3854"/>
    <w:rsid w:val="00DD42C1"/>
    <w:rsid w:val="00DD49C1"/>
    <w:rsid w:val="00DD6159"/>
    <w:rsid w:val="00DE68C9"/>
    <w:rsid w:val="00DF0219"/>
    <w:rsid w:val="00DF06EC"/>
    <w:rsid w:val="00E0276D"/>
    <w:rsid w:val="00E07175"/>
    <w:rsid w:val="00E244B3"/>
    <w:rsid w:val="00E25068"/>
    <w:rsid w:val="00E27824"/>
    <w:rsid w:val="00E32F2D"/>
    <w:rsid w:val="00E33869"/>
    <w:rsid w:val="00E42911"/>
    <w:rsid w:val="00E502D3"/>
    <w:rsid w:val="00E54E61"/>
    <w:rsid w:val="00E63F21"/>
    <w:rsid w:val="00E7414B"/>
    <w:rsid w:val="00E82F66"/>
    <w:rsid w:val="00E92458"/>
    <w:rsid w:val="00EA0193"/>
    <w:rsid w:val="00EA0D17"/>
    <w:rsid w:val="00EA4956"/>
    <w:rsid w:val="00EA7380"/>
    <w:rsid w:val="00EB01C7"/>
    <w:rsid w:val="00EB2EF5"/>
    <w:rsid w:val="00EB3DF2"/>
    <w:rsid w:val="00ED6175"/>
    <w:rsid w:val="00EE4112"/>
    <w:rsid w:val="00EF4658"/>
    <w:rsid w:val="00F230B4"/>
    <w:rsid w:val="00F40801"/>
    <w:rsid w:val="00F47285"/>
    <w:rsid w:val="00F57D4C"/>
    <w:rsid w:val="00F61185"/>
    <w:rsid w:val="00F63589"/>
    <w:rsid w:val="00F64CD6"/>
    <w:rsid w:val="00F66F5A"/>
    <w:rsid w:val="00F80052"/>
    <w:rsid w:val="00F82A9E"/>
    <w:rsid w:val="00F914B8"/>
    <w:rsid w:val="00FA11A6"/>
    <w:rsid w:val="00FB0FE0"/>
    <w:rsid w:val="00FB56A5"/>
    <w:rsid w:val="00FB5BBE"/>
    <w:rsid w:val="00FC021B"/>
    <w:rsid w:val="00FC102E"/>
    <w:rsid w:val="00FD6AE5"/>
    <w:rsid w:val="00FD6EC9"/>
    <w:rsid w:val="00FD7ED8"/>
    <w:rsid w:val="00FE28AE"/>
    <w:rsid w:val="00FF340C"/>
    <w:rsid w:val="00FF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07D40"/>
    <w:pPr>
      <w:suppressAutoHyphens/>
    </w:pPr>
    <w:rPr>
      <w:lang w:eastAsia="ar-SA"/>
    </w:rPr>
  </w:style>
  <w:style w:type="paragraph" w:styleId="1">
    <w:name w:val="heading 1"/>
    <w:basedOn w:val="a2"/>
    <w:next w:val="a2"/>
    <w:qFormat/>
    <w:rsid w:val="00007D40"/>
    <w:pPr>
      <w:keepNext/>
      <w:tabs>
        <w:tab w:val="num" w:pos="432"/>
      </w:tabs>
      <w:ind w:left="432" w:hanging="432"/>
      <w:jc w:val="center"/>
      <w:outlineLvl w:val="0"/>
    </w:pPr>
    <w:rPr>
      <w:b/>
      <w:caps/>
      <w:sz w:val="36"/>
    </w:rPr>
  </w:style>
  <w:style w:type="paragraph" w:styleId="6">
    <w:name w:val="heading 6"/>
    <w:basedOn w:val="a2"/>
    <w:next w:val="a2"/>
    <w:qFormat/>
    <w:rsid w:val="007457F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1z0">
    <w:name w:val="WW8Num1z0"/>
    <w:rsid w:val="00007D40"/>
    <w:rPr>
      <w:rFonts w:cs="Times New Roman"/>
    </w:rPr>
  </w:style>
  <w:style w:type="character" w:customStyle="1" w:styleId="WW8Num2z0">
    <w:name w:val="WW8Num2z0"/>
    <w:rsid w:val="00007D40"/>
    <w:rPr>
      <w:rFonts w:cs="Times New Roman"/>
    </w:rPr>
  </w:style>
  <w:style w:type="character" w:customStyle="1" w:styleId="WW8Num3z0">
    <w:name w:val="WW8Num3z0"/>
    <w:rsid w:val="00007D40"/>
    <w:rPr>
      <w:rFonts w:ascii="Symbol" w:hAnsi="Symbol"/>
    </w:rPr>
  </w:style>
  <w:style w:type="character" w:customStyle="1" w:styleId="WW8Num3z1">
    <w:name w:val="WW8Num3z1"/>
    <w:rsid w:val="00007D40"/>
    <w:rPr>
      <w:rFonts w:ascii="Courier New" w:hAnsi="Courier New" w:cs="Courier New"/>
    </w:rPr>
  </w:style>
  <w:style w:type="character" w:customStyle="1" w:styleId="WW8Num3z2">
    <w:name w:val="WW8Num3z2"/>
    <w:rsid w:val="00007D40"/>
    <w:rPr>
      <w:rFonts w:ascii="Wingdings" w:hAnsi="Wingdings"/>
    </w:rPr>
  </w:style>
  <w:style w:type="character" w:customStyle="1" w:styleId="WW8Num4z0">
    <w:name w:val="WW8Num4z0"/>
    <w:rsid w:val="00007D40"/>
    <w:rPr>
      <w:rFonts w:ascii="Symbol" w:hAnsi="Symbol"/>
    </w:rPr>
  </w:style>
  <w:style w:type="character" w:customStyle="1" w:styleId="WW8Num4z1">
    <w:name w:val="WW8Num4z1"/>
    <w:rsid w:val="00007D40"/>
    <w:rPr>
      <w:rFonts w:ascii="Courier New" w:hAnsi="Courier New" w:cs="Courier New"/>
    </w:rPr>
  </w:style>
  <w:style w:type="character" w:customStyle="1" w:styleId="WW8Num4z2">
    <w:name w:val="WW8Num4z2"/>
    <w:rsid w:val="00007D40"/>
    <w:rPr>
      <w:rFonts w:ascii="Wingdings" w:hAnsi="Wingdings"/>
    </w:rPr>
  </w:style>
  <w:style w:type="character" w:customStyle="1" w:styleId="WW8Num5z0">
    <w:name w:val="WW8Num5z0"/>
    <w:rsid w:val="00007D40"/>
    <w:rPr>
      <w:rFonts w:ascii="Symbol" w:hAnsi="Symbol"/>
      <w:color w:val="000000"/>
      <w:sz w:val="16"/>
    </w:rPr>
  </w:style>
  <w:style w:type="character" w:customStyle="1" w:styleId="WW8Num5z1">
    <w:name w:val="WW8Num5z1"/>
    <w:rsid w:val="00007D40"/>
    <w:rPr>
      <w:rFonts w:ascii="Courier New" w:hAnsi="Courier New"/>
    </w:rPr>
  </w:style>
  <w:style w:type="character" w:customStyle="1" w:styleId="WW8Num5z2">
    <w:name w:val="WW8Num5z2"/>
    <w:rsid w:val="00007D40"/>
    <w:rPr>
      <w:rFonts w:ascii="Wingdings" w:hAnsi="Wingdings"/>
    </w:rPr>
  </w:style>
  <w:style w:type="character" w:customStyle="1" w:styleId="WW8Num5z3">
    <w:name w:val="WW8Num5z3"/>
    <w:rsid w:val="00007D40"/>
    <w:rPr>
      <w:rFonts w:ascii="Symbol" w:hAnsi="Symbol"/>
    </w:rPr>
  </w:style>
  <w:style w:type="character" w:customStyle="1" w:styleId="WW8Num6z0">
    <w:name w:val="WW8Num6z0"/>
    <w:rsid w:val="00007D40"/>
    <w:rPr>
      <w:rFonts w:cs="Times New Roman"/>
    </w:rPr>
  </w:style>
  <w:style w:type="character" w:customStyle="1" w:styleId="WW8Num7z0">
    <w:name w:val="WW8Num7z0"/>
    <w:rsid w:val="00007D40"/>
    <w:rPr>
      <w:rFonts w:cs="Times New Roman"/>
    </w:rPr>
  </w:style>
  <w:style w:type="character" w:customStyle="1" w:styleId="WW8Num8z0">
    <w:name w:val="WW8Num8z0"/>
    <w:rsid w:val="00007D40"/>
    <w:rPr>
      <w:rFonts w:ascii="Symbol" w:hAnsi="Symbol"/>
    </w:rPr>
  </w:style>
  <w:style w:type="character" w:customStyle="1" w:styleId="WW8Num8z1">
    <w:name w:val="WW8Num8z1"/>
    <w:rsid w:val="00007D40"/>
    <w:rPr>
      <w:rFonts w:ascii="Courier New" w:hAnsi="Courier New"/>
    </w:rPr>
  </w:style>
  <w:style w:type="character" w:customStyle="1" w:styleId="WW8Num8z2">
    <w:name w:val="WW8Num8z2"/>
    <w:rsid w:val="00007D40"/>
    <w:rPr>
      <w:rFonts w:ascii="Wingdings" w:hAnsi="Wingdings"/>
    </w:rPr>
  </w:style>
  <w:style w:type="character" w:customStyle="1" w:styleId="WW8Num9z0">
    <w:name w:val="WW8Num9z0"/>
    <w:rsid w:val="00007D40"/>
    <w:rPr>
      <w:rFonts w:cs="Times New Roman"/>
    </w:rPr>
  </w:style>
  <w:style w:type="character" w:customStyle="1" w:styleId="WW8Num10z0">
    <w:name w:val="WW8Num10z0"/>
    <w:rsid w:val="00007D40"/>
    <w:rPr>
      <w:rFonts w:ascii="Symbol" w:hAnsi="Symbol"/>
    </w:rPr>
  </w:style>
  <w:style w:type="character" w:customStyle="1" w:styleId="WW8Num10z1">
    <w:name w:val="WW8Num10z1"/>
    <w:rsid w:val="00007D40"/>
    <w:rPr>
      <w:rFonts w:ascii="Courier New" w:hAnsi="Courier New" w:cs="Courier New"/>
    </w:rPr>
  </w:style>
  <w:style w:type="character" w:customStyle="1" w:styleId="WW8Num10z2">
    <w:name w:val="WW8Num10z2"/>
    <w:rsid w:val="00007D40"/>
    <w:rPr>
      <w:rFonts w:ascii="Wingdings" w:hAnsi="Wingdings"/>
    </w:rPr>
  </w:style>
  <w:style w:type="character" w:customStyle="1" w:styleId="WW8Num11z0">
    <w:name w:val="WW8Num11z0"/>
    <w:rsid w:val="00007D40"/>
    <w:rPr>
      <w:rFonts w:cs="Times New Roman"/>
    </w:rPr>
  </w:style>
  <w:style w:type="character" w:customStyle="1" w:styleId="WW8Num11z1">
    <w:name w:val="WW8Num11z1"/>
    <w:rsid w:val="00007D40"/>
    <w:rPr>
      <w:rFonts w:cs="Times New Roman"/>
      <w:b/>
    </w:rPr>
  </w:style>
  <w:style w:type="character" w:customStyle="1" w:styleId="WW8Num12z0">
    <w:name w:val="WW8Num12z0"/>
    <w:rsid w:val="00007D40"/>
    <w:rPr>
      <w:rFonts w:ascii="Symbol" w:hAnsi="Symbol"/>
    </w:rPr>
  </w:style>
  <w:style w:type="character" w:customStyle="1" w:styleId="WW8Num12z1">
    <w:name w:val="WW8Num12z1"/>
    <w:rsid w:val="00007D40"/>
    <w:rPr>
      <w:rFonts w:ascii="Courier New" w:hAnsi="Courier New"/>
    </w:rPr>
  </w:style>
  <w:style w:type="character" w:customStyle="1" w:styleId="WW8Num12z2">
    <w:name w:val="WW8Num12z2"/>
    <w:rsid w:val="00007D40"/>
    <w:rPr>
      <w:rFonts w:ascii="Wingdings" w:hAnsi="Wingdings"/>
    </w:rPr>
  </w:style>
  <w:style w:type="character" w:customStyle="1" w:styleId="WW8Num13z0">
    <w:name w:val="WW8Num13z0"/>
    <w:rsid w:val="00007D40"/>
    <w:rPr>
      <w:rFonts w:cs="Times New Roman"/>
    </w:rPr>
  </w:style>
  <w:style w:type="character" w:customStyle="1" w:styleId="WW8Num14z0">
    <w:name w:val="WW8Num14z0"/>
    <w:rsid w:val="00007D40"/>
    <w:rPr>
      <w:rFonts w:cs="Times New Roman"/>
    </w:rPr>
  </w:style>
  <w:style w:type="character" w:customStyle="1" w:styleId="WW8Num15z0">
    <w:name w:val="WW8Num15z0"/>
    <w:rsid w:val="00007D40"/>
    <w:rPr>
      <w:rFonts w:ascii="Symbol" w:hAnsi="Symbol"/>
    </w:rPr>
  </w:style>
  <w:style w:type="character" w:customStyle="1" w:styleId="WW8Num15z1">
    <w:name w:val="WW8Num15z1"/>
    <w:rsid w:val="00007D40"/>
    <w:rPr>
      <w:rFonts w:ascii="Courier New" w:hAnsi="Courier New" w:cs="Courier New"/>
    </w:rPr>
  </w:style>
  <w:style w:type="character" w:customStyle="1" w:styleId="WW8Num15z2">
    <w:name w:val="WW8Num15z2"/>
    <w:rsid w:val="00007D40"/>
    <w:rPr>
      <w:rFonts w:ascii="Wingdings" w:hAnsi="Wingdings"/>
    </w:rPr>
  </w:style>
  <w:style w:type="character" w:customStyle="1" w:styleId="WW8Num16z0">
    <w:name w:val="WW8Num16z0"/>
    <w:rsid w:val="00007D40"/>
    <w:rPr>
      <w:rFonts w:cs="Times New Roman"/>
    </w:rPr>
  </w:style>
  <w:style w:type="character" w:customStyle="1" w:styleId="WW8Num17z0">
    <w:name w:val="WW8Num17z0"/>
    <w:rsid w:val="00007D40"/>
    <w:rPr>
      <w:rFonts w:cs="Times New Roman"/>
    </w:rPr>
  </w:style>
  <w:style w:type="character" w:customStyle="1" w:styleId="10">
    <w:name w:val="Основной шрифт абзаца1"/>
    <w:rsid w:val="00007D40"/>
  </w:style>
  <w:style w:type="character" w:customStyle="1" w:styleId="11">
    <w:name w:val="Заголовок 1 Знак"/>
    <w:rsid w:val="00007D40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">
    <w:name w:val="Основной текст 2 Знак"/>
    <w:rsid w:val="00007D40"/>
    <w:rPr>
      <w:rFonts w:cs="Times New Roman"/>
      <w:sz w:val="32"/>
      <w:lang w:val="ru-RU" w:eastAsia="ar-SA" w:bidi="ar-SA"/>
    </w:rPr>
  </w:style>
  <w:style w:type="character" w:customStyle="1" w:styleId="a6">
    <w:name w:val="Основной текст Знак"/>
    <w:rsid w:val="00007D40"/>
    <w:rPr>
      <w:rFonts w:cs="Times New Roman"/>
      <w:sz w:val="24"/>
      <w:szCs w:val="24"/>
      <w:lang w:val="ru-RU" w:eastAsia="ar-SA" w:bidi="ar-SA"/>
    </w:rPr>
  </w:style>
  <w:style w:type="character" w:customStyle="1" w:styleId="a7">
    <w:name w:val="Текст сноски Знак"/>
    <w:rsid w:val="00007D40"/>
    <w:rPr>
      <w:rFonts w:cs="Times New Roman"/>
      <w:sz w:val="20"/>
      <w:szCs w:val="20"/>
    </w:rPr>
  </w:style>
  <w:style w:type="character" w:customStyle="1" w:styleId="a8">
    <w:name w:val="Символ сноски"/>
    <w:rsid w:val="00007D40"/>
    <w:rPr>
      <w:rFonts w:cs="Times New Roman"/>
      <w:vertAlign w:val="superscript"/>
    </w:rPr>
  </w:style>
  <w:style w:type="character" w:customStyle="1" w:styleId="3">
    <w:name w:val="Знак Знак3"/>
    <w:rsid w:val="00007D40"/>
    <w:rPr>
      <w:rFonts w:cs="Times New Roman"/>
      <w:sz w:val="32"/>
      <w:lang w:val="ru-RU" w:eastAsia="ar-SA" w:bidi="ar-SA"/>
    </w:rPr>
  </w:style>
  <w:style w:type="character" w:customStyle="1" w:styleId="a9">
    <w:name w:val="Верхний колонтитул Знак"/>
    <w:rsid w:val="00007D40"/>
    <w:rPr>
      <w:rFonts w:cs="Times New Roman"/>
      <w:sz w:val="20"/>
      <w:szCs w:val="20"/>
    </w:rPr>
  </w:style>
  <w:style w:type="character" w:customStyle="1" w:styleId="aa">
    <w:name w:val="Название Знак"/>
    <w:rsid w:val="00007D40"/>
    <w:rPr>
      <w:rFonts w:ascii="Cambria" w:hAnsi="Cambria" w:cs="Times New Roman"/>
      <w:b/>
      <w:bCs/>
      <w:kern w:val="1"/>
      <w:sz w:val="32"/>
      <w:szCs w:val="32"/>
    </w:rPr>
  </w:style>
  <w:style w:type="character" w:styleId="ab">
    <w:name w:val="Hyperlink"/>
    <w:rsid w:val="00007D40"/>
    <w:rPr>
      <w:rFonts w:cs="Times New Roman"/>
      <w:color w:val="0000FF"/>
      <w:u w:val="single"/>
    </w:rPr>
  </w:style>
  <w:style w:type="character" w:customStyle="1" w:styleId="ac">
    <w:name w:val="Нижний колонтитул Знак"/>
    <w:uiPriority w:val="99"/>
    <w:rsid w:val="00007D40"/>
    <w:rPr>
      <w:rFonts w:cs="Times New Roman"/>
      <w:sz w:val="20"/>
      <w:szCs w:val="20"/>
    </w:rPr>
  </w:style>
  <w:style w:type="character" w:styleId="ad">
    <w:name w:val="page number"/>
    <w:rsid w:val="00007D40"/>
    <w:rPr>
      <w:rFonts w:cs="Times New Roman"/>
    </w:rPr>
  </w:style>
  <w:style w:type="character" w:customStyle="1" w:styleId="WW8Num23z0">
    <w:name w:val="WW8Num23z0"/>
    <w:rsid w:val="00007D40"/>
    <w:rPr>
      <w:rFonts w:ascii="Wingdings" w:hAnsi="Wingdings"/>
    </w:rPr>
  </w:style>
  <w:style w:type="paragraph" w:customStyle="1" w:styleId="12">
    <w:name w:val="Заголовок1"/>
    <w:basedOn w:val="a2"/>
    <w:next w:val="ae"/>
    <w:rsid w:val="00007D40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e">
    <w:name w:val="Body Text"/>
    <w:basedOn w:val="a2"/>
    <w:rsid w:val="00007D40"/>
    <w:pPr>
      <w:spacing w:after="120"/>
    </w:pPr>
    <w:rPr>
      <w:sz w:val="24"/>
      <w:szCs w:val="24"/>
    </w:rPr>
  </w:style>
  <w:style w:type="paragraph" w:styleId="af">
    <w:name w:val="List"/>
    <w:basedOn w:val="a2"/>
    <w:rsid w:val="00007D40"/>
    <w:pPr>
      <w:ind w:left="283" w:hanging="283"/>
    </w:pPr>
    <w:rPr>
      <w:rFonts w:ascii="Arial" w:hAnsi="Arial" w:cs="Wingdings"/>
      <w:sz w:val="24"/>
      <w:szCs w:val="28"/>
    </w:rPr>
  </w:style>
  <w:style w:type="paragraph" w:customStyle="1" w:styleId="13">
    <w:name w:val="Название1"/>
    <w:basedOn w:val="a2"/>
    <w:rsid w:val="00007D4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2"/>
    <w:rsid w:val="00007D40"/>
    <w:pPr>
      <w:suppressLineNumbers/>
    </w:pPr>
  </w:style>
  <w:style w:type="paragraph" w:customStyle="1" w:styleId="15">
    <w:name w:val="Название объекта1"/>
    <w:basedOn w:val="a2"/>
    <w:rsid w:val="00007D40"/>
    <w:pPr>
      <w:jc w:val="center"/>
    </w:pPr>
    <w:rPr>
      <w:sz w:val="24"/>
    </w:rPr>
  </w:style>
  <w:style w:type="paragraph" w:customStyle="1" w:styleId="16">
    <w:name w:val="Абзац списка1"/>
    <w:basedOn w:val="a2"/>
    <w:rsid w:val="00007D4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0">
    <w:name w:val="Перечисление для таблиц"/>
    <w:basedOn w:val="a2"/>
    <w:rsid w:val="00007D40"/>
    <w:pPr>
      <w:tabs>
        <w:tab w:val="left" w:pos="227"/>
        <w:tab w:val="num" w:pos="644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2"/>
    <w:rsid w:val="00007D40"/>
    <w:pPr>
      <w:widowControl w:val="0"/>
      <w:ind w:firstLine="567"/>
      <w:jc w:val="both"/>
    </w:pPr>
    <w:rPr>
      <w:sz w:val="28"/>
    </w:rPr>
  </w:style>
  <w:style w:type="paragraph" w:customStyle="1" w:styleId="210">
    <w:name w:val="Основной текст 21"/>
    <w:basedOn w:val="a2"/>
    <w:rsid w:val="00007D40"/>
    <w:pPr>
      <w:jc w:val="both"/>
    </w:pPr>
    <w:rPr>
      <w:sz w:val="32"/>
    </w:rPr>
  </w:style>
  <w:style w:type="paragraph" w:customStyle="1" w:styleId="20">
    <w:name w:val="Знак2"/>
    <w:basedOn w:val="a2"/>
    <w:rsid w:val="00007D40"/>
    <w:pPr>
      <w:tabs>
        <w:tab w:val="left" w:pos="708"/>
      </w:tabs>
      <w:spacing w:after="160" w:line="240" w:lineRule="exact"/>
    </w:pPr>
    <w:rPr>
      <w:rFonts w:ascii="Verdana" w:hAnsi="Verdana" w:cs="Verdana"/>
      <w:lang w:val="en-US"/>
    </w:rPr>
  </w:style>
  <w:style w:type="paragraph" w:styleId="af1">
    <w:name w:val="footnote text"/>
    <w:aliases w:val="Знак6,F1"/>
    <w:basedOn w:val="a2"/>
    <w:uiPriority w:val="99"/>
    <w:rsid w:val="00007D40"/>
  </w:style>
  <w:style w:type="paragraph" w:styleId="af2">
    <w:name w:val="header"/>
    <w:basedOn w:val="a2"/>
    <w:rsid w:val="00007D40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3">
    <w:name w:val="Title"/>
    <w:basedOn w:val="a2"/>
    <w:next w:val="af4"/>
    <w:qFormat/>
    <w:rsid w:val="00007D40"/>
    <w:pPr>
      <w:jc w:val="center"/>
    </w:pPr>
    <w:rPr>
      <w:sz w:val="24"/>
    </w:rPr>
  </w:style>
  <w:style w:type="paragraph" w:styleId="af4">
    <w:name w:val="Subtitle"/>
    <w:basedOn w:val="12"/>
    <w:next w:val="ae"/>
    <w:link w:val="af5"/>
    <w:qFormat/>
    <w:rsid w:val="00007D40"/>
    <w:pPr>
      <w:jc w:val="center"/>
    </w:pPr>
    <w:rPr>
      <w:rFonts w:cs="Times New Roman"/>
      <w:i/>
      <w:iCs/>
    </w:rPr>
  </w:style>
  <w:style w:type="paragraph" w:customStyle="1" w:styleId="af6">
    <w:name w:val="Ответ"/>
    <w:basedOn w:val="a2"/>
    <w:rsid w:val="00007D40"/>
    <w:pPr>
      <w:ind w:left="595" w:hanging="198"/>
      <w:jc w:val="both"/>
    </w:pPr>
  </w:style>
  <w:style w:type="paragraph" w:styleId="af7">
    <w:name w:val="footer"/>
    <w:basedOn w:val="a2"/>
    <w:uiPriority w:val="99"/>
    <w:rsid w:val="00007D40"/>
    <w:pPr>
      <w:tabs>
        <w:tab w:val="center" w:pos="4677"/>
        <w:tab w:val="right" w:pos="9355"/>
      </w:tabs>
    </w:pPr>
  </w:style>
  <w:style w:type="paragraph" w:customStyle="1" w:styleId="af8">
    <w:name w:val="Содержимое таблицы"/>
    <w:basedOn w:val="a2"/>
    <w:rsid w:val="00007D40"/>
    <w:pPr>
      <w:suppressLineNumbers/>
    </w:pPr>
  </w:style>
  <w:style w:type="paragraph" w:customStyle="1" w:styleId="af9">
    <w:name w:val="Заголовок таблицы"/>
    <w:basedOn w:val="af8"/>
    <w:rsid w:val="00007D40"/>
    <w:pPr>
      <w:jc w:val="center"/>
    </w:pPr>
    <w:rPr>
      <w:b/>
      <w:bCs/>
    </w:rPr>
  </w:style>
  <w:style w:type="paragraph" w:customStyle="1" w:styleId="afa">
    <w:name w:val="Содержимое врезки"/>
    <w:basedOn w:val="ae"/>
    <w:rsid w:val="00007D40"/>
  </w:style>
  <w:style w:type="paragraph" w:styleId="afb">
    <w:name w:val="Normal (Web)"/>
    <w:basedOn w:val="a2"/>
    <w:rsid w:val="008A0EB0"/>
    <w:pPr>
      <w:spacing w:before="280" w:after="280"/>
    </w:pPr>
    <w:rPr>
      <w:sz w:val="24"/>
      <w:szCs w:val="24"/>
    </w:rPr>
  </w:style>
  <w:style w:type="table" w:styleId="afc">
    <w:name w:val="Table Grid"/>
    <w:basedOn w:val="a4"/>
    <w:rsid w:val="00EA4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 Spacing"/>
    <w:uiPriority w:val="1"/>
    <w:qFormat/>
    <w:rsid w:val="0004468C"/>
    <w:pPr>
      <w:suppressAutoHyphens/>
    </w:pPr>
    <w:rPr>
      <w:lang w:eastAsia="ar-SA"/>
    </w:rPr>
  </w:style>
  <w:style w:type="character" w:customStyle="1" w:styleId="apple-converted-space">
    <w:name w:val="apple-converted-space"/>
    <w:basedOn w:val="a3"/>
    <w:rsid w:val="009B19AD"/>
  </w:style>
  <w:style w:type="character" w:customStyle="1" w:styleId="apple-style-span">
    <w:name w:val="apple-style-span"/>
    <w:basedOn w:val="a3"/>
    <w:rsid w:val="009B19AD"/>
  </w:style>
  <w:style w:type="character" w:customStyle="1" w:styleId="icmr10">
    <w:name w:val="icmr10"/>
    <w:basedOn w:val="a3"/>
    <w:rsid w:val="009B19AD"/>
  </w:style>
  <w:style w:type="character" w:customStyle="1" w:styleId="icmmi10">
    <w:name w:val="icmmi10"/>
    <w:basedOn w:val="a3"/>
    <w:rsid w:val="009B19AD"/>
  </w:style>
  <w:style w:type="character" w:customStyle="1" w:styleId="icmsy10">
    <w:name w:val="icmsy10"/>
    <w:basedOn w:val="a3"/>
    <w:rsid w:val="009B19AD"/>
  </w:style>
  <w:style w:type="character" w:styleId="afe">
    <w:name w:val="Strong"/>
    <w:qFormat/>
    <w:rsid w:val="009B19AD"/>
    <w:rPr>
      <w:b/>
      <w:bCs/>
    </w:rPr>
  </w:style>
  <w:style w:type="paragraph" w:styleId="aff">
    <w:name w:val="List Paragraph"/>
    <w:basedOn w:val="a2"/>
    <w:uiPriority w:val="34"/>
    <w:qFormat/>
    <w:rsid w:val="00375E29"/>
    <w:pPr>
      <w:suppressAutoHyphens w:val="0"/>
      <w:spacing w:after="200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f0">
    <w:name w:val="Îáû÷íûé"/>
    <w:rsid w:val="00D52E1F"/>
    <w:pPr>
      <w:suppressAutoHyphens/>
    </w:pPr>
    <w:rPr>
      <w:rFonts w:cs="Calibri"/>
      <w:lang w:eastAsia="ar-SA"/>
    </w:rPr>
  </w:style>
  <w:style w:type="paragraph" w:customStyle="1" w:styleId="Style11">
    <w:name w:val="Style11"/>
    <w:basedOn w:val="a2"/>
    <w:rsid w:val="00D52E1F"/>
    <w:pPr>
      <w:widowControl w:val="0"/>
      <w:suppressAutoHyphens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character" w:customStyle="1" w:styleId="FontStyle75">
    <w:name w:val="Font Style75"/>
    <w:rsid w:val="00D52E1F"/>
    <w:rPr>
      <w:rFonts w:ascii="Times New Roman" w:hAnsi="Times New Roman" w:cs="Times New Roman" w:hint="default"/>
      <w:sz w:val="20"/>
      <w:szCs w:val="20"/>
    </w:rPr>
  </w:style>
  <w:style w:type="character" w:customStyle="1" w:styleId="af5">
    <w:name w:val="Подзаголовок Знак"/>
    <w:link w:val="af4"/>
    <w:rsid w:val="00DD3047"/>
    <w:rPr>
      <w:rFonts w:ascii="Liberation Sans" w:eastAsia="DejaVu Sans" w:hAnsi="Liberation Sans" w:cs="DejaVu Sans"/>
      <w:i/>
      <w:iCs/>
      <w:sz w:val="28"/>
      <w:szCs w:val="28"/>
      <w:lang w:eastAsia="ar-SA"/>
    </w:rPr>
  </w:style>
  <w:style w:type="paragraph" w:customStyle="1" w:styleId="17">
    <w:name w:val="Абзац списка1"/>
    <w:basedOn w:val="a2"/>
    <w:rsid w:val="00DD304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f1">
    <w:name w:val="Balloon Text"/>
    <w:basedOn w:val="a2"/>
    <w:link w:val="aff2"/>
    <w:rsid w:val="009B742B"/>
    <w:rPr>
      <w:rFonts w:ascii="Tahoma" w:hAnsi="Tahoma"/>
      <w:sz w:val="16"/>
      <w:szCs w:val="16"/>
    </w:rPr>
  </w:style>
  <w:style w:type="character" w:customStyle="1" w:styleId="aff2">
    <w:name w:val="Текст выноски Знак"/>
    <w:link w:val="aff1"/>
    <w:rsid w:val="009B742B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C27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Перечень"/>
    <w:basedOn w:val="a2"/>
    <w:next w:val="a2"/>
    <w:link w:val="aff3"/>
    <w:qFormat/>
    <w:rsid w:val="00C27296"/>
    <w:pPr>
      <w:numPr>
        <w:numId w:val="5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f3">
    <w:name w:val="Перечень Знак"/>
    <w:link w:val="a"/>
    <w:rsid w:val="00C27296"/>
    <w:rPr>
      <w:rFonts w:eastAsia="Calibri"/>
      <w:sz w:val="28"/>
      <w:szCs w:val="22"/>
      <w:u w:color="000000"/>
      <w:bdr w:val="nil"/>
    </w:rPr>
  </w:style>
  <w:style w:type="character" w:styleId="aff4">
    <w:name w:val="footnote reference"/>
    <w:rsid w:val="00C27296"/>
    <w:rPr>
      <w:vertAlign w:val="superscript"/>
    </w:rPr>
  </w:style>
  <w:style w:type="paragraph" w:customStyle="1" w:styleId="-31">
    <w:name w:val="Светлая сетка - Акцент 31"/>
    <w:basedOn w:val="a2"/>
    <w:qFormat/>
    <w:rsid w:val="00C27296"/>
    <w:pPr>
      <w:spacing w:line="360" w:lineRule="auto"/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dash041e0431044b0447043d044b0439char1">
    <w:name w:val="dash041e_0431_044b_0447_043d_044b_0439__char1"/>
    <w:rsid w:val="00C2729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1">
    <w:name w:val="Перечисление"/>
    <w:basedOn w:val="-31"/>
    <w:link w:val="aff5"/>
    <w:qFormat/>
    <w:rsid w:val="00C27296"/>
    <w:pPr>
      <w:numPr>
        <w:numId w:val="6"/>
      </w:numPr>
      <w:suppressAutoHyphens w:val="0"/>
      <w:spacing w:after="60" w:line="240" w:lineRule="auto"/>
      <w:contextualSpacing w:val="0"/>
    </w:pPr>
    <w:rPr>
      <w:sz w:val="20"/>
      <w:szCs w:val="20"/>
    </w:rPr>
  </w:style>
  <w:style w:type="character" w:customStyle="1" w:styleId="aff5">
    <w:name w:val="Перечисление Знак"/>
    <w:link w:val="a1"/>
    <w:rsid w:val="00C27296"/>
    <w:rPr>
      <w:rFonts w:eastAsia="Calibri"/>
      <w:lang w:eastAsia="en-US"/>
    </w:rPr>
  </w:style>
  <w:style w:type="paragraph" w:customStyle="1" w:styleId="a0">
    <w:name w:val="НОМЕРА"/>
    <w:basedOn w:val="afb"/>
    <w:link w:val="aff6"/>
    <w:qFormat/>
    <w:rsid w:val="00C27296"/>
    <w:pPr>
      <w:numPr>
        <w:numId w:val="10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6">
    <w:name w:val="НОМЕРА Знак"/>
    <w:link w:val="a0"/>
    <w:rsid w:val="00C27296"/>
    <w:rPr>
      <w:rFonts w:ascii="Arial Narrow" w:eastAsia="Calibri" w:hAnsi="Arial Narrow"/>
      <w:sz w:val="18"/>
      <w:szCs w:val="18"/>
    </w:rPr>
  </w:style>
  <w:style w:type="paragraph" w:customStyle="1" w:styleId="Style6">
    <w:name w:val="Style6"/>
    <w:basedOn w:val="a2"/>
    <w:uiPriority w:val="99"/>
    <w:rsid w:val="00C27296"/>
    <w:pPr>
      <w:widowControl w:val="0"/>
      <w:suppressAutoHyphens w:val="0"/>
      <w:autoSpaceDE w:val="0"/>
      <w:autoSpaceDN w:val="0"/>
      <w:adjustRightInd w:val="0"/>
      <w:spacing w:line="542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2"/>
    <w:uiPriority w:val="99"/>
    <w:rsid w:val="00C27296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54">
    <w:name w:val="Font Style54"/>
    <w:uiPriority w:val="99"/>
    <w:rsid w:val="00C27296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52">
    <w:name w:val="Font Style52"/>
    <w:uiPriority w:val="99"/>
    <w:rsid w:val="00C27296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57">
    <w:name w:val="Font Style57"/>
    <w:uiPriority w:val="99"/>
    <w:rsid w:val="00C2729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4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at.ru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u.ru" TargetMode="External"/><Relationship Id="rId17" Type="http://schemas.openxmlformats.org/officeDocument/2006/relationships/hyperlink" Target="http://www.bymath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athne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mathematics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1septemb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1C0A5-0951-4E44-8175-F4FA9676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75</Pages>
  <Words>15261</Words>
  <Characters>86991</Characters>
  <Application>Microsoft Office Word</Application>
  <DocSecurity>0</DocSecurity>
  <Lines>724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Home</Company>
  <LinksUpToDate>false</LinksUpToDate>
  <CharactersWithSpaces>102048</CharactersWithSpaces>
  <SharedDoc>false</SharedDoc>
  <HLinks>
    <vt:vector size="36" baseType="variant">
      <vt:variant>
        <vt:i4>720978</vt:i4>
      </vt:variant>
      <vt:variant>
        <vt:i4>15</vt:i4>
      </vt:variant>
      <vt:variant>
        <vt:i4>0</vt:i4>
      </vt:variant>
      <vt:variant>
        <vt:i4>5</vt:i4>
      </vt:variant>
      <vt:variant>
        <vt:lpwstr>http://www.bymath.ru/</vt:lpwstr>
      </vt:variant>
      <vt:variant>
        <vt:lpwstr/>
      </vt:variant>
      <vt:variant>
        <vt:i4>7667815</vt:i4>
      </vt:variant>
      <vt:variant>
        <vt:i4>12</vt:i4>
      </vt:variant>
      <vt:variant>
        <vt:i4>0</vt:i4>
      </vt:variant>
      <vt:variant>
        <vt:i4>5</vt:i4>
      </vt:variant>
      <vt:variant>
        <vt:lpwstr>http://www.mathnet.ru/</vt:lpwstr>
      </vt:variant>
      <vt:variant>
        <vt:lpwstr/>
      </vt:variant>
      <vt:variant>
        <vt:i4>7405688</vt:i4>
      </vt:variant>
      <vt:variant>
        <vt:i4>9</vt:i4>
      </vt:variant>
      <vt:variant>
        <vt:i4>0</vt:i4>
      </vt:variant>
      <vt:variant>
        <vt:i4>5</vt:i4>
      </vt:variant>
      <vt:variant>
        <vt:lpwstr>http://www.mathematics.ru/</vt:lpwstr>
      </vt:variant>
      <vt:variant>
        <vt:lpwstr/>
      </vt:variant>
      <vt:variant>
        <vt:i4>5767252</vt:i4>
      </vt:variant>
      <vt:variant>
        <vt:i4>6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7274602</vt:i4>
      </vt:variant>
      <vt:variant>
        <vt:i4>3</vt:i4>
      </vt:variant>
      <vt:variant>
        <vt:i4>0</vt:i4>
      </vt:variant>
      <vt:variant>
        <vt:i4>5</vt:i4>
      </vt:variant>
      <vt:variant>
        <vt:lpwstr>http://www.mat.ru/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23</dc:creator>
  <cp:keywords/>
  <dc:description/>
  <cp:lastModifiedBy>вцпо</cp:lastModifiedBy>
  <cp:revision>14</cp:revision>
  <cp:lastPrinted>2022-10-11T07:20:00Z</cp:lastPrinted>
  <dcterms:created xsi:type="dcterms:W3CDTF">2015-06-03T07:16:00Z</dcterms:created>
  <dcterms:modified xsi:type="dcterms:W3CDTF">2023-05-25T08:15:00Z</dcterms:modified>
</cp:coreProperties>
</file>